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98D78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p w14:paraId="71B50B95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p w14:paraId="498A4EE9" w14:textId="77777777" w:rsidR="00EE1783" w:rsidRPr="00AC0C1C" w:rsidRDefault="00EE1783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EE1783" w:rsidRPr="00AC0C1C" w14:paraId="3F73C84C" w14:textId="77777777">
        <w:trPr>
          <w:trHeight w:hRule="exact" w:val="30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21D2E" w14:textId="77777777" w:rsidR="00EE1783" w:rsidRPr="00AC0C1C" w:rsidRDefault="007E7689">
            <w:pPr>
              <w:spacing w:line="220" w:lineRule="exact"/>
              <w:ind w:left="9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2"/>
                <w:w w:val="128"/>
              </w:rPr>
              <w:t>J</w:t>
            </w:r>
            <w:r w:rsidRPr="00AC0C1C">
              <w:rPr>
                <w:rFonts w:ascii="Arial" w:hAnsi="Arial" w:cs="Arial"/>
                <w:spacing w:val="-1"/>
                <w:w w:val="110"/>
              </w:rPr>
              <w:t>ou</w:t>
            </w:r>
            <w:r w:rsidRPr="00AC0C1C">
              <w:rPr>
                <w:rFonts w:ascii="Arial" w:hAnsi="Arial" w:cs="Arial"/>
                <w:spacing w:val="1"/>
                <w:w w:val="99"/>
              </w:rPr>
              <w:t>r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-1"/>
                <w:w w:val="124"/>
              </w:rPr>
              <w:t>a</w:t>
            </w:r>
            <w:r w:rsidRPr="00AC0C1C">
              <w:rPr>
                <w:rFonts w:ascii="Arial" w:hAnsi="Arial" w:cs="Arial"/>
                <w:w w:val="79"/>
              </w:rPr>
              <w:t>l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N</w:t>
            </w:r>
            <w:r w:rsidRPr="00AC0C1C">
              <w:rPr>
                <w:rFonts w:ascii="Arial" w:hAnsi="Arial" w:cs="Arial"/>
                <w:spacing w:val="-1"/>
                <w:w w:val="124"/>
              </w:rPr>
              <w:t>a</w:t>
            </w:r>
            <w:r w:rsidRPr="00AC0C1C">
              <w:rPr>
                <w:rFonts w:ascii="Arial" w:hAnsi="Arial" w:cs="Arial"/>
                <w:spacing w:val="3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24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65411" w14:textId="77777777" w:rsidR="00EE1783" w:rsidRPr="00AC0C1C" w:rsidRDefault="007E7689">
            <w:pPr>
              <w:spacing w:before="30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color w:val="0000FF"/>
                <w:spacing w:val="-1"/>
                <w:w w:val="142"/>
                <w:u w:val="thick" w:color="0000FF"/>
              </w:rPr>
              <w:t>J</w:t>
            </w:r>
            <w:r w:rsidRPr="00AC0C1C">
              <w:rPr>
                <w:rFonts w:ascii="Arial" w:hAnsi="Arial" w:cs="Arial"/>
                <w:color w:val="0000FF"/>
                <w:spacing w:val="2"/>
                <w:w w:val="121"/>
                <w:u w:val="thick" w:color="0000FF"/>
              </w:rPr>
              <w:t>o</w:t>
            </w:r>
            <w:r w:rsidRPr="00AC0C1C">
              <w:rPr>
                <w:rFonts w:ascii="Arial" w:hAnsi="Arial" w:cs="Arial"/>
                <w:color w:val="0000FF"/>
                <w:w w:val="121"/>
                <w:u w:val="thick" w:color="0000FF"/>
              </w:rPr>
              <w:t>u</w:t>
            </w:r>
            <w:r w:rsidRPr="00AC0C1C">
              <w:rPr>
                <w:rFonts w:ascii="Arial" w:hAnsi="Arial" w:cs="Arial"/>
                <w:color w:val="0000FF"/>
                <w:w w:val="116"/>
                <w:u w:val="thick" w:color="0000FF"/>
              </w:rPr>
              <w:t>r</w:t>
            </w:r>
            <w:r w:rsidRPr="00AC0C1C">
              <w:rPr>
                <w:rFonts w:ascii="Arial" w:hAnsi="Arial" w:cs="Arial"/>
                <w:color w:val="0000FF"/>
                <w:w w:val="121"/>
                <w:u w:val="thick" w:color="0000FF"/>
              </w:rPr>
              <w:t>n</w:t>
            </w:r>
            <w:r w:rsidRPr="00AC0C1C">
              <w:rPr>
                <w:rFonts w:ascii="Arial" w:hAnsi="Arial" w:cs="Arial"/>
                <w:color w:val="0000FF"/>
                <w:w w:val="124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w w:val="99"/>
                <w:u w:val="thick" w:color="0000FF"/>
              </w:rPr>
              <w:t>l</w:t>
            </w:r>
            <w:r w:rsidRPr="00AC0C1C">
              <w:rPr>
                <w:rFonts w:ascii="Arial" w:hAnsi="Arial" w:cs="Arial"/>
                <w:color w:val="0000FF"/>
                <w:spacing w:val="6"/>
                <w:w w:val="99"/>
                <w:u w:val="thick" w:color="0000FF"/>
              </w:rPr>
              <w:t xml:space="preserve"> </w:t>
            </w:r>
            <w:r w:rsidRPr="00AC0C1C">
              <w:rPr>
                <w:rFonts w:ascii="Arial" w:hAnsi="Arial" w:cs="Arial"/>
                <w:color w:val="0000FF"/>
                <w:u w:val="thick" w:color="0000FF"/>
              </w:rPr>
              <w:t>of</w:t>
            </w:r>
            <w:r w:rsidRPr="00AC0C1C">
              <w:rPr>
                <w:rFonts w:ascii="Arial" w:hAnsi="Arial" w:cs="Arial"/>
                <w:color w:val="0000FF"/>
                <w:spacing w:val="29"/>
                <w:u w:val="thick" w:color="0000FF"/>
              </w:rPr>
              <w:t xml:space="preserve"> 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P</w:t>
            </w:r>
            <w:r w:rsidRPr="00AC0C1C">
              <w:rPr>
                <w:rFonts w:ascii="Arial" w:hAnsi="Arial" w:cs="Arial"/>
                <w:color w:val="0000FF"/>
                <w:spacing w:val="2"/>
                <w:w w:val="118"/>
                <w:u w:val="thick" w:color="0000FF"/>
              </w:rPr>
              <w:t>h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r</w:t>
            </w:r>
            <w:r w:rsidRPr="00AC0C1C">
              <w:rPr>
                <w:rFonts w:ascii="Arial" w:hAnsi="Arial" w:cs="Arial"/>
                <w:color w:val="0000FF"/>
                <w:spacing w:val="2"/>
                <w:w w:val="118"/>
                <w:u w:val="thick" w:color="0000FF"/>
              </w:rPr>
              <w:t>m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ce</w:t>
            </w:r>
            <w:r w:rsidRPr="00AC0C1C">
              <w:rPr>
                <w:rFonts w:ascii="Arial" w:hAnsi="Arial" w:cs="Arial"/>
                <w:color w:val="0000FF"/>
                <w:spacing w:val="2"/>
                <w:w w:val="118"/>
                <w:u w:val="thick" w:color="0000FF"/>
              </w:rPr>
              <w:t>u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t</w:t>
            </w:r>
            <w:r w:rsidRPr="00AC0C1C">
              <w:rPr>
                <w:rFonts w:ascii="Arial" w:hAnsi="Arial" w:cs="Arial"/>
                <w:color w:val="0000FF"/>
                <w:spacing w:val="4"/>
                <w:w w:val="118"/>
                <w:u w:val="thick" w:color="0000FF"/>
              </w:rPr>
              <w:t>i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c</w:t>
            </w:r>
            <w:r w:rsidRPr="00AC0C1C">
              <w:rPr>
                <w:rFonts w:ascii="Arial" w:hAnsi="Arial" w:cs="Arial"/>
                <w:color w:val="0000FF"/>
                <w:spacing w:val="4"/>
                <w:w w:val="118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l</w:t>
            </w:r>
            <w:r w:rsidRPr="00AC0C1C">
              <w:rPr>
                <w:rFonts w:ascii="Arial" w:hAnsi="Arial" w:cs="Arial"/>
                <w:color w:val="0000FF"/>
                <w:spacing w:val="4"/>
                <w:w w:val="118"/>
                <w:u w:val="thick" w:color="0000FF"/>
              </w:rPr>
              <w:t xml:space="preserve"> 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R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e</w:t>
            </w:r>
            <w:r w:rsidRPr="00AC0C1C">
              <w:rPr>
                <w:rFonts w:ascii="Arial" w:hAnsi="Arial" w:cs="Arial"/>
                <w:color w:val="0000FF"/>
                <w:spacing w:val="4"/>
                <w:w w:val="118"/>
                <w:u w:val="thick" w:color="0000FF"/>
              </w:rPr>
              <w:t>s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e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spacing w:val="2"/>
                <w:w w:val="118"/>
                <w:u w:val="thick" w:color="0000FF"/>
              </w:rPr>
              <w:t>r</w:t>
            </w:r>
            <w:r w:rsidRPr="00AC0C1C">
              <w:rPr>
                <w:rFonts w:ascii="Arial" w:hAnsi="Arial" w:cs="Arial"/>
                <w:color w:val="0000FF"/>
                <w:spacing w:val="-1"/>
                <w:w w:val="118"/>
                <w:u w:val="thick" w:color="0000FF"/>
              </w:rPr>
              <w:t>c</w:t>
            </w:r>
            <w:r w:rsidRPr="00AC0C1C">
              <w:rPr>
                <w:rFonts w:ascii="Arial" w:hAnsi="Arial" w:cs="Arial"/>
                <w:color w:val="0000FF"/>
                <w:w w:val="118"/>
                <w:u w:val="thick" w:color="0000FF"/>
              </w:rPr>
              <w:t>h</w:t>
            </w:r>
            <w:r w:rsidRPr="00AC0C1C">
              <w:rPr>
                <w:rFonts w:ascii="Arial" w:hAnsi="Arial" w:cs="Arial"/>
                <w:color w:val="0000FF"/>
                <w:spacing w:val="25"/>
                <w:w w:val="118"/>
                <w:u w:val="thick" w:color="0000FF"/>
              </w:rPr>
              <w:t xml:space="preserve"> </w:t>
            </w:r>
            <w:r w:rsidRPr="00AC0C1C">
              <w:rPr>
                <w:rFonts w:ascii="Arial" w:hAnsi="Arial" w:cs="Arial"/>
                <w:color w:val="0000FF"/>
                <w:spacing w:val="-1"/>
                <w:w w:val="82"/>
                <w:u w:val="thick" w:color="0000FF"/>
              </w:rPr>
              <w:t>I</w:t>
            </w:r>
            <w:r w:rsidRPr="00AC0C1C">
              <w:rPr>
                <w:rFonts w:ascii="Arial" w:hAnsi="Arial" w:cs="Arial"/>
                <w:color w:val="0000FF"/>
                <w:spacing w:val="2"/>
                <w:w w:val="121"/>
                <w:u w:val="thick" w:color="0000FF"/>
              </w:rPr>
              <w:t>n</w:t>
            </w:r>
            <w:r w:rsidRPr="00AC0C1C">
              <w:rPr>
                <w:rFonts w:ascii="Arial" w:hAnsi="Arial" w:cs="Arial"/>
                <w:color w:val="0000FF"/>
                <w:spacing w:val="1"/>
                <w:w w:val="119"/>
                <w:u w:val="thick" w:color="0000FF"/>
              </w:rPr>
              <w:t>t</w:t>
            </w:r>
            <w:r w:rsidRPr="00AC0C1C">
              <w:rPr>
                <w:rFonts w:ascii="Arial" w:hAnsi="Arial" w:cs="Arial"/>
                <w:color w:val="0000FF"/>
                <w:spacing w:val="-1"/>
                <w:w w:val="124"/>
                <w:u w:val="thick" w:color="0000FF"/>
              </w:rPr>
              <w:t>e</w:t>
            </w:r>
            <w:r w:rsidRPr="00AC0C1C">
              <w:rPr>
                <w:rFonts w:ascii="Arial" w:hAnsi="Arial" w:cs="Arial"/>
                <w:color w:val="0000FF"/>
                <w:w w:val="116"/>
                <w:u w:val="thick" w:color="0000FF"/>
              </w:rPr>
              <w:t>r</w:t>
            </w:r>
            <w:r w:rsidRPr="00AC0C1C">
              <w:rPr>
                <w:rFonts w:ascii="Arial" w:hAnsi="Arial" w:cs="Arial"/>
                <w:color w:val="0000FF"/>
                <w:spacing w:val="2"/>
                <w:w w:val="121"/>
                <w:u w:val="thick" w:color="0000FF"/>
              </w:rPr>
              <w:t>n</w:t>
            </w:r>
            <w:r w:rsidRPr="00AC0C1C">
              <w:rPr>
                <w:rFonts w:ascii="Arial" w:hAnsi="Arial" w:cs="Arial"/>
                <w:color w:val="0000FF"/>
                <w:w w:val="124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spacing w:val="1"/>
                <w:w w:val="119"/>
                <w:u w:val="thick" w:color="0000FF"/>
              </w:rPr>
              <w:t>t</w:t>
            </w:r>
            <w:r w:rsidRPr="00AC0C1C">
              <w:rPr>
                <w:rFonts w:ascii="Arial" w:hAnsi="Arial" w:cs="Arial"/>
                <w:color w:val="0000FF"/>
                <w:w w:val="99"/>
                <w:u w:val="thick" w:color="0000FF"/>
              </w:rPr>
              <w:t>i</w:t>
            </w:r>
            <w:r w:rsidRPr="00AC0C1C">
              <w:rPr>
                <w:rFonts w:ascii="Arial" w:hAnsi="Arial" w:cs="Arial"/>
                <w:color w:val="0000FF"/>
                <w:w w:val="121"/>
                <w:u w:val="thick" w:color="0000FF"/>
              </w:rPr>
              <w:t>o</w:t>
            </w:r>
            <w:r w:rsidRPr="00AC0C1C">
              <w:rPr>
                <w:rFonts w:ascii="Arial" w:hAnsi="Arial" w:cs="Arial"/>
                <w:color w:val="0000FF"/>
                <w:spacing w:val="2"/>
                <w:w w:val="121"/>
                <w:u w:val="thick" w:color="0000FF"/>
              </w:rPr>
              <w:t>n</w:t>
            </w:r>
            <w:r w:rsidRPr="00AC0C1C">
              <w:rPr>
                <w:rFonts w:ascii="Arial" w:hAnsi="Arial" w:cs="Arial"/>
                <w:color w:val="0000FF"/>
                <w:spacing w:val="-1"/>
                <w:w w:val="124"/>
                <w:u w:val="thick" w:color="0000FF"/>
              </w:rPr>
              <w:t>a</w:t>
            </w:r>
            <w:r w:rsidRPr="00AC0C1C">
              <w:rPr>
                <w:rFonts w:ascii="Arial" w:hAnsi="Arial" w:cs="Arial"/>
                <w:color w:val="0000FF"/>
                <w:w w:val="99"/>
                <w:u w:val="thick" w:color="0000FF"/>
              </w:rPr>
              <w:t>l</w:t>
            </w:r>
          </w:p>
        </w:tc>
      </w:tr>
      <w:tr w:rsidR="00EE1783" w:rsidRPr="00AC0C1C" w14:paraId="676AF26E" w14:textId="77777777">
        <w:trPr>
          <w:trHeight w:hRule="exact" w:val="30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7E752" w14:textId="77777777" w:rsidR="00EE1783" w:rsidRPr="00AC0C1C" w:rsidRDefault="007E7689">
            <w:pPr>
              <w:spacing w:line="220" w:lineRule="exact"/>
              <w:ind w:left="9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93"/>
              </w:rPr>
              <w:t>M</w:t>
            </w:r>
            <w:r w:rsidRPr="00AC0C1C">
              <w:rPr>
                <w:rFonts w:ascii="Arial" w:hAnsi="Arial" w:cs="Arial"/>
                <w:spacing w:val="-1"/>
                <w:w w:val="124"/>
              </w:rPr>
              <w:t>a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spacing w:val="2"/>
                <w:w w:val="128"/>
              </w:rPr>
              <w:t>s</w:t>
            </w:r>
            <w:r w:rsidRPr="00AC0C1C">
              <w:rPr>
                <w:rFonts w:ascii="Arial" w:hAnsi="Arial" w:cs="Arial"/>
                <w:spacing w:val="2"/>
                <w:w w:val="112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r</w:t>
            </w:r>
            <w:r w:rsidRPr="00AC0C1C">
              <w:rPr>
                <w:rFonts w:ascii="Arial" w:hAnsi="Arial" w:cs="Arial"/>
                <w:w w:val="79"/>
              </w:rPr>
              <w:t>i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w w:val="99"/>
              </w:rPr>
              <w:t>t</w:t>
            </w:r>
            <w:r w:rsidRPr="00AC0C1C">
              <w:rPr>
                <w:rFonts w:ascii="Arial" w:hAnsi="Arial" w:cs="Arial"/>
                <w:spacing w:val="6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99"/>
              </w:rPr>
              <w:t>N</w:t>
            </w:r>
            <w:r w:rsidRPr="00AC0C1C">
              <w:rPr>
                <w:rFonts w:ascii="Arial" w:hAnsi="Arial" w:cs="Arial"/>
                <w:w w:val="110"/>
              </w:rPr>
              <w:t>u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10"/>
              </w:rPr>
              <w:t>b</w:t>
            </w:r>
            <w:r w:rsidRPr="00AC0C1C">
              <w:rPr>
                <w:rFonts w:ascii="Arial" w:hAnsi="Arial" w:cs="Arial"/>
                <w:w w:val="124"/>
              </w:rPr>
              <w:t>e</w:t>
            </w:r>
            <w:r w:rsidRPr="00AC0C1C">
              <w:rPr>
                <w:rFonts w:ascii="Arial" w:hAnsi="Arial" w:cs="Arial"/>
                <w:spacing w:val="1"/>
                <w:w w:val="99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21B38" w14:textId="77777777" w:rsidR="00EE1783" w:rsidRPr="00AC0C1C" w:rsidRDefault="007E7689">
            <w:pPr>
              <w:spacing w:before="30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93"/>
              </w:rPr>
              <w:t>M</w:t>
            </w:r>
            <w:r w:rsidRPr="00AC0C1C">
              <w:rPr>
                <w:rFonts w:ascii="Arial" w:hAnsi="Arial" w:cs="Arial"/>
                <w:spacing w:val="-1"/>
                <w:w w:val="142"/>
              </w:rPr>
              <w:t>s</w:t>
            </w:r>
            <w:r w:rsidRPr="00AC0C1C">
              <w:rPr>
                <w:rFonts w:ascii="Arial" w:hAnsi="Arial" w:cs="Arial"/>
                <w:w w:val="110"/>
              </w:rPr>
              <w:t>_</w:t>
            </w:r>
            <w:r w:rsidRPr="00AC0C1C">
              <w:rPr>
                <w:rFonts w:ascii="Arial" w:hAnsi="Arial" w:cs="Arial"/>
                <w:spacing w:val="3"/>
                <w:w w:val="142"/>
              </w:rPr>
              <w:t>J</w:t>
            </w:r>
            <w:r w:rsidRPr="00AC0C1C">
              <w:rPr>
                <w:rFonts w:ascii="Arial" w:hAnsi="Arial" w:cs="Arial"/>
                <w:spacing w:val="-1"/>
                <w:w w:val="119"/>
              </w:rPr>
              <w:t>P</w:t>
            </w: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3"/>
                <w:w w:val="82"/>
              </w:rPr>
              <w:t>I</w:t>
            </w:r>
            <w:r w:rsidRPr="00AC0C1C">
              <w:rPr>
                <w:rFonts w:ascii="Arial" w:hAnsi="Arial" w:cs="Arial"/>
                <w:spacing w:val="-1"/>
                <w:w w:val="110"/>
              </w:rPr>
              <w:t>_</w:t>
            </w:r>
            <w:r w:rsidRPr="00AC0C1C">
              <w:rPr>
                <w:rFonts w:ascii="Arial" w:hAnsi="Arial" w:cs="Arial"/>
                <w:w w:val="110"/>
              </w:rPr>
              <w:t>1</w:t>
            </w:r>
            <w:r w:rsidRPr="00AC0C1C">
              <w:rPr>
                <w:rFonts w:ascii="Arial" w:hAnsi="Arial" w:cs="Arial"/>
                <w:spacing w:val="3"/>
                <w:w w:val="110"/>
              </w:rPr>
              <w:t>5</w:t>
            </w:r>
            <w:r w:rsidRPr="00AC0C1C">
              <w:rPr>
                <w:rFonts w:ascii="Arial" w:hAnsi="Arial" w:cs="Arial"/>
                <w:spacing w:val="-1"/>
                <w:w w:val="110"/>
              </w:rPr>
              <w:t>0</w:t>
            </w:r>
            <w:r w:rsidRPr="00AC0C1C">
              <w:rPr>
                <w:rFonts w:ascii="Arial" w:hAnsi="Arial" w:cs="Arial"/>
                <w:w w:val="110"/>
              </w:rPr>
              <w:t>1</w:t>
            </w:r>
            <w:r w:rsidRPr="00AC0C1C">
              <w:rPr>
                <w:rFonts w:ascii="Arial" w:hAnsi="Arial" w:cs="Arial"/>
                <w:spacing w:val="3"/>
                <w:w w:val="110"/>
              </w:rPr>
              <w:t>0</w:t>
            </w:r>
            <w:r w:rsidRPr="00AC0C1C">
              <w:rPr>
                <w:rFonts w:ascii="Arial" w:hAnsi="Arial" w:cs="Arial"/>
                <w:w w:val="110"/>
              </w:rPr>
              <w:t>4</w:t>
            </w:r>
          </w:p>
        </w:tc>
      </w:tr>
      <w:tr w:rsidR="00EE1783" w:rsidRPr="00AC0C1C" w14:paraId="081BA457" w14:textId="77777777">
        <w:trPr>
          <w:trHeight w:hRule="exact" w:val="660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363EB" w14:textId="77777777" w:rsidR="00EE1783" w:rsidRPr="00AC0C1C" w:rsidRDefault="007E7689">
            <w:pPr>
              <w:spacing w:line="220" w:lineRule="exact"/>
              <w:ind w:left="9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99"/>
              </w:rPr>
              <w:t>T</w:t>
            </w:r>
            <w:r w:rsidRPr="00AC0C1C">
              <w:rPr>
                <w:rFonts w:ascii="Arial" w:hAnsi="Arial" w:cs="Arial"/>
                <w:w w:val="79"/>
              </w:rPr>
              <w:t>i</w:t>
            </w:r>
            <w:r w:rsidRPr="00AC0C1C">
              <w:rPr>
                <w:rFonts w:ascii="Arial" w:hAnsi="Arial" w:cs="Arial"/>
                <w:w w:val="99"/>
              </w:rPr>
              <w:t>t</w:t>
            </w:r>
            <w:r w:rsidRPr="00AC0C1C">
              <w:rPr>
                <w:rFonts w:ascii="Arial" w:hAnsi="Arial" w:cs="Arial"/>
                <w:spacing w:val="-2"/>
                <w:w w:val="79"/>
              </w:rPr>
              <w:t>l</w:t>
            </w:r>
            <w:r w:rsidRPr="00AC0C1C">
              <w:rPr>
                <w:rFonts w:ascii="Arial" w:hAnsi="Arial" w:cs="Arial"/>
                <w:w w:val="124"/>
              </w:rPr>
              <w:t>e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98"/>
              </w:rPr>
              <w:t>o</w:t>
            </w:r>
            <w:r w:rsidRPr="00AC0C1C">
              <w:rPr>
                <w:rFonts w:ascii="Arial" w:hAnsi="Arial" w:cs="Arial"/>
                <w:w w:val="98"/>
              </w:rPr>
              <w:t>f</w:t>
            </w:r>
            <w:r w:rsidRPr="00AC0C1C">
              <w:rPr>
                <w:rFonts w:ascii="Arial" w:hAnsi="Arial" w:cs="Arial"/>
                <w:spacing w:val="8"/>
                <w:w w:val="98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38"/>
              </w:rPr>
              <w:t xml:space="preserve"> </w:t>
            </w:r>
            <w:r w:rsidRPr="00AC0C1C">
              <w:rPr>
                <w:rFonts w:ascii="Arial" w:hAnsi="Arial" w:cs="Arial"/>
                <w:w w:val="93"/>
              </w:rPr>
              <w:t>M</w:t>
            </w:r>
            <w:r w:rsidRPr="00AC0C1C">
              <w:rPr>
                <w:rFonts w:ascii="Arial" w:hAnsi="Arial" w:cs="Arial"/>
                <w:w w:val="124"/>
              </w:rPr>
              <w:t>a</w:t>
            </w:r>
            <w:r w:rsidRPr="00AC0C1C">
              <w:rPr>
                <w:rFonts w:ascii="Arial" w:hAnsi="Arial" w:cs="Arial"/>
                <w:spacing w:val="3"/>
                <w:w w:val="110"/>
              </w:rPr>
              <w:t>n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spacing w:val="2"/>
                <w:w w:val="128"/>
              </w:rPr>
              <w:t>s</w:t>
            </w:r>
            <w:r w:rsidRPr="00AC0C1C">
              <w:rPr>
                <w:rFonts w:ascii="Arial" w:hAnsi="Arial" w:cs="Arial"/>
                <w:w w:val="112"/>
              </w:rPr>
              <w:t>c</w:t>
            </w:r>
            <w:r w:rsidRPr="00AC0C1C">
              <w:rPr>
                <w:rFonts w:ascii="Arial" w:hAnsi="Arial" w:cs="Arial"/>
                <w:spacing w:val="1"/>
                <w:w w:val="99"/>
              </w:rPr>
              <w:t>r</w:t>
            </w:r>
            <w:r w:rsidRPr="00AC0C1C">
              <w:rPr>
                <w:rFonts w:ascii="Arial" w:hAnsi="Arial" w:cs="Arial"/>
                <w:w w:val="79"/>
              </w:rPr>
              <w:t>i</w:t>
            </w:r>
            <w:r w:rsidRPr="00AC0C1C">
              <w:rPr>
                <w:rFonts w:ascii="Arial" w:hAnsi="Arial" w:cs="Arial"/>
                <w:spacing w:val="-1"/>
                <w:w w:val="110"/>
              </w:rPr>
              <w:t>p</w:t>
            </w:r>
            <w:r w:rsidRPr="00AC0C1C">
              <w:rPr>
                <w:rFonts w:ascii="Arial" w:hAnsi="Arial" w:cs="Arial"/>
                <w:w w:val="99"/>
              </w:rPr>
              <w:t>t: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CEED0" w14:textId="77777777" w:rsidR="00EE1783" w:rsidRPr="00AC0C1C" w:rsidRDefault="00EE1783">
            <w:pPr>
              <w:spacing w:before="11" w:line="200" w:lineRule="exact"/>
              <w:rPr>
                <w:rFonts w:ascii="Arial" w:hAnsi="Arial" w:cs="Arial"/>
              </w:rPr>
            </w:pPr>
          </w:p>
          <w:p w14:paraId="75E25D21" w14:textId="77777777" w:rsidR="00EE1783" w:rsidRPr="00AC0C1C" w:rsidRDefault="007E7689">
            <w:pPr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-1"/>
                <w:w w:val="115"/>
              </w:rPr>
              <w:t>E</w:t>
            </w:r>
            <w:r w:rsidRPr="00AC0C1C">
              <w:rPr>
                <w:rFonts w:ascii="Arial" w:hAnsi="Arial" w:cs="Arial"/>
                <w:spacing w:val="1"/>
                <w:w w:val="115"/>
              </w:rPr>
              <w:t>ff</w:t>
            </w:r>
            <w:r w:rsidRPr="00AC0C1C">
              <w:rPr>
                <w:rFonts w:ascii="Arial" w:hAnsi="Arial" w:cs="Arial"/>
                <w:spacing w:val="-1"/>
                <w:w w:val="115"/>
              </w:rPr>
              <w:t>i</w:t>
            </w:r>
            <w:r w:rsidRPr="00AC0C1C">
              <w:rPr>
                <w:rFonts w:ascii="Arial" w:hAnsi="Arial" w:cs="Arial"/>
                <w:w w:val="115"/>
              </w:rPr>
              <w:t>ca</w:t>
            </w:r>
            <w:r w:rsidRPr="00AC0C1C">
              <w:rPr>
                <w:rFonts w:ascii="Arial" w:hAnsi="Arial" w:cs="Arial"/>
                <w:spacing w:val="3"/>
                <w:w w:val="115"/>
              </w:rPr>
              <w:t>c</w:t>
            </w:r>
            <w:r w:rsidRPr="00AC0C1C">
              <w:rPr>
                <w:rFonts w:ascii="Arial" w:hAnsi="Arial" w:cs="Arial"/>
                <w:w w:val="115"/>
              </w:rPr>
              <w:t>y</w:t>
            </w:r>
            <w:r w:rsidRPr="00AC0C1C">
              <w:rPr>
                <w:rFonts w:ascii="Arial" w:hAnsi="Arial" w:cs="Arial"/>
                <w:spacing w:val="-24"/>
                <w:w w:val="115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5"/>
              </w:rPr>
              <w:t>a</w:t>
            </w:r>
            <w:r w:rsidRPr="00AC0C1C">
              <w:rPr>
                <w:rFonts w:ascii="Arial" w:hAnsi="Arial" w:cs="Arial"/>
                <w:spacing w:val="2"/>
                <w:w w:val="115"/>
              </w:rPr>
              <w:t>n</w:t>
            </w:r>
            <w:r w:rsidRPr="00AC0C1C">
              <w:rPr>
                <w:rFonts w:ascii="Arial" w:hAnsi="Arial" w:cs="Arial"/>
                <w:w w:val="115"/>
              </w:rPr>
              <w:t>d</w:t>
            </w:r>
            <w:r w:rsidRPr="00AC0C1C">
              <w:rPr>
                <w:rFonts w:ascii="Arial" w:hAnsi="Arial" w:cs="Arial"/>
                <w:spacing w:val="20"/>
                <w:w w:val="115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5"/>
              </w:rPr>
              <w:t>S</w:t>
            </w:r>
            <w:r w:rsidRPr="00AC0C1C">
              <w:rPr>
                <w:rFonts w:ascii="Arial" w:hAnsi="Arial" w:cs="Arial"/>
                <w:w w:val="115"/>
              </w:rPr>
              <w:t>a</w:t>
            </w:r>
            <w:r w:rsidRPr="00AC0C1C">
              <w:rPr>
                <w:rFonts w:ascii="Arial" w:hAnsi="Arial" w:cs="Arial"/>
                <w:spacing w:val="1"/>
                <w:w w:val="115"/>
              </w:rPr>
              <w:t>f</w:t>
            </w:r>
            <w:r w:rsidRPr="00AC0C1C">
              <w:rPr>
                <w:rFonts w:ascii="Arial" w:hAnsi="Arial" w:cs="Arial"/>
                <w:spacing w:val="-1"/>
                <w:w w:val="115"/>
              </w:rPr>
              <w:t>e</w:t>
            </w:r>
            <w:r w:rsidRPr="00AC0C1C">
              <w:rPr>
                <w:rFonts w:ascii="Arial" w:hAnsi="Arial" w:cs="Arial"/>
                <w:spacing w:val="1"/>
                <w:w w:val="115"/>
              </w:rPr>
              <w:t>t</w:t>
            </w:r>
            <w:r w:rsidRPr="00AC0C1C">
              <w:rPr>
                <w:rFonts w:ascii="Arial" w:hAnsi="Arial" w:cs="Arial"/>
                <w:w w:val="115"/>
              </w:rPr>
              <w:t>y</w:t>
            </w:r>
            <w:r w:rsidRPr="00AC0C1C">
              <w:rPr>
                <w:rFonts w:ascii="Arial" w:hAnsi="Arial" w:cs="Arial"/>
                <w:spacing w:val="4"/>
                <w:w w:val="115"/>
              </w:rPr>
              <w:t xml:space="preserve"> </w:t>
            </w:r>
            <w:r w:rsidRPr="00AC0C1C">
              <w:rPr>
                <w:rFonts w:ascii="Arial" w:hAnsi="Arial" w:cs="Arial"/>
              </w:rPr>
              <w:t>of</w:t>
            </w:r>
            <w:r w:rsidRPr="00AC0C1C">
              <w:rPr>
                <w:rFonts w:ascii="Arial" w:hAnsi="Arial" w:cs="Arial"/>
                <w:spacing w:val="27"/>
              </w:rPr>
              <w:t xml:space="preserve"> </w:t>
            </w:r>
            <w:r w:rsidRPr="00AC0C1C">
              <w:rPr>
                <w:rFonts w:ascii="Arial" w:hAnsi="Arial" w:cs="Arial"/>
                <w:w w:val="114"/>
              </w:rPr>
              <w:t>R</w:t>
            </w:r>
            <w:r w:rsidRPr="00AC0C1C">
              <w:rPr>
                <w:rFonts w:ascii="Arial" w:hAnsi="Arial" w:cs="Arial"/>
                <w:spacing w:val="5"/>
                <w:w w:val="114"/>
              </w:rPr>
              <w:t>o</w:t>
            </w:r>
            <w:r w:rsidRPr="00AC0C1C">
              <w:rPr>
                <w:rFonts w:ascii="Arial" w:hAnsi="Arial" w:cs="Arial"/>
                <w:w w:val="114"/>
              </w:rPr>
              <w:t>flu</w:t>
            </w:r>
            <w:r w:rsidRPr="00AC0C1C">
              <w:rPr>
                <w:rFonts w:ascii="Arial" w:hAnsi="Arial" w:cs="Arial"/>
                <w:spacing w:val="2"/>
                <w:w w:val="114"/>
              </w:rPr>
              <w:t>m</w:t>
            </w:r>
            <w:r w:rsidRPr="00AC0C1C">
              <w:rPr>
                <w:rFonts w:ascii="Arial" w:hAnsi="Arial" w:cs="Arial"/>
                <w:spacing w:val="-1"/>
                <w:w w:val="114"/>
              </w:rPr>
              <w:t>i</w:t>
            </w:r>
            <w:r w:rsidRPr="00AC0C1C">
              <w:rPr>
                <w:rFonts w:ascii="Arial" w:hAnsi="Arial" w:cs="Arial"/>
                <w:w w:val="114"/>
              </w:rPr>
              <w:t>la</w:t>
            </w:r>
            <w:r w:rsidRPr="00AC0C1C">
              <w:rPr>
                <w:rFonts w:ascii="Arial" w:hAnsi="Arial" w:cs="Arial"/>
                <w:spacing w:val="-1"/>
                <w:w w:val="114"/>
              </w:rPr>
              <w:t>s</w:t>
            </w:r>
            <w:r w:rsidRPr="00AC0C1C">
              <w:rPr>
                <w:rFonts w:ascii="Arial" w:hAnsi="Arial" w:cs="Arial"/>
                <w:w w:val="114"/>
              </w:rPr>
              <w:t>t</w:t>
            </w:r>
            <w:r w:rsidRPr="00AC0C1C">
              <w:rPr>
                <w:rFonts w:ascii="Arial" w:hAnsi="Arial" w:cs="Arial"/>
                <w:spacing w:val="1"/>
                <w:w w:val="114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28"/>
              </w:rPr>
              <w:t xml:space="preserve"> </w:t>
            </w:r>
            <w:r w:rsidRPr="00AC0C1C">
              <w:rPr>
                <w:rFonts w:ascii="Arial" w:hAnsi="Arial" w:cs="Arial"/>
                <w:w w:val="119"/>
              </w:rPr>
              <w:t>P</w:t>
            </w:r>
            <w:r w:rsidRPr="00AC0C1C">
              <w:rPr>
                <w:rFonts w:ascii="Arial" w:hAnsi="Arial" w:cs="Arial"/>
                <w:spacing w:val="-1"/>
                <w:w w:val="124"/>
              </w:rPr>
              <w:t>a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-1"/>
                <w:w w:val="124"/>
              </w:rPr>
              <w:t>e</w:t>
            </w:r>
            <w:r w:rsidRPr="00AC0C1C">
              <w:rPr>
                <w:rFonts w:ascii="Arial" w:hAnsi="Arial" w:cs="Arial"/>
                <w:spacing w:val="2"/>
                <w:w w:val="121"/>
              </w:rPr>
              <w:t>n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142"/>
              </w:rPr>
              <w:t>s</w:t>
            </w:r>
            <w:r w:rsidRPr="00AC0C1C">
              <w:rPr>
                <w:rFonts w:ascii="Arial" w:hAnsi="Arial" w:cs="Arial"/>
                <w:spacing w:val="4"/>
              </w:rPr>
              <w:t xml:space="preserve"> </w:t>
            </w:r>
            <w:r w:rsidRPr="00AC0C1C">
              <w:rPr>
                <w:rFonts w:ascii="Arial" w:hAnsi="Arial" w:cs="Arial"/>
              </w:rPr>
              <w:t>wi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4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11"/>
              </w:rPr>
              <w:t>N</w:t>
            </w:r>
            <w:r w:rsidRPr="00AC0C1C">
              <w:rPr>
                <w:rFonts w:ascii="Arial" w:hAnsi="Arial" w:cs="Arial"/>
                <w:w w:val="111"/>
              </w:rPr>
              <w:t>o</w:t>
            </w:r>
            <w:r w:rsidRPr="00AC0C1C">
              <w:rPr>
                <w:rFonts w:ascii="Arial" w:hAnsi="Arial" w:cs="Arial"/>
                <w:spacing w:val="2"/>
                <w:w w:val="111"/>
              </w:rPr>
              <w:t>n</w:t>
            </w:r>
            <w:r w:rsidRPr="00AC0C1C">
              <w:rPr>
                <w:rFonts w:ascii="Arial" w:hAnsi="Arial" w:cs="Arial"/>
                <w:spacing w:val="1"/>
                <w:w w:val="111"/>
              </w:rPr>
              <w:t>-</w:t>
            </w:r>
            <w:r w:rsidRPr="00AC0C1C">
              <w:rPr>
                <w:rFonts w:ascii="Arial" w:hAnsi="Arial" w:cs="Arial"/>
                <w:w w:val="111"/>
              </w:rPr>
              <w:t>A</w:t>
            </w:r>
            <w:r w:rsidRPr="00AC0C1C">
              <w:rPr>
                <w:rFonts w:ascii="Arial" w:hAnsi="Arial" w:cs="Arial"/>
                <w:spacing w:val="-1"/>
                <w:w w:val="111"/>
              </w:rPr>
              <w:t>l</w:t>
            </w:r>
            <w:r w:rsidRPr="00AC0C1C">
              <w:rPr>
                <w:rFonts w:ascii="Arial" w:hAnsi="Arial" w:cs="Arial"/>
                <w:w w:val="111"/>
              </w:rPr>
              <w:t>c</w:t>
            </w:r>
            <w:r w:rsidRPr="00AC0C1C">
              <w:rPr>
                <w:rFonts w:ascii="Arial" w:hAnsi="Arial" w:cs="Arial"/>
                <w:spacing w:val="2"/>
                <w:w w:val="111"/>
              </w:rPr>
              <w:t>o</w:t>
            </w:r>
            <w:r w:rsidRPr="00AC0C1C">
              <w:rPr>
                <w:rFonts w:ascii="Arial" w:hAnsi="Arial" w:cs="Arial"/>
                <w:w w:val="111"/>
              </w:rPr>
              <w:t>holic</w:t>
            </w:r>
            <w:r w:rsidRPr="00AC0C1C">
              <w:rPr>
                <w:rFonts w:ascii="Arial" w:hAnsi="Arial" w:cs="Arial"/>
                <w:spacing w:val="12"/>
                <w:w w:val="111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9"/>
              </w:rPr>
              <w:t>S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124"/>
              </w:rPr>
              <w:t>e</w:t>
            </w:r>
            <w:r w:rsidRPr="00AC0C1C">
              <w:rPr>
                <w:rFonts w:ascii="Arial" w:hAnsi="Arial" w:cs="Arial"/>
                <w:w w:val="124"/>
              </w:rPr>
              <w:t>a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121"/>
              </w:rPr>
              <w:t>o</w:t>
            </w:r>
            <w:r w:rsidRPr="00AC0C1C">
              <w:rPr>
                <w:rFonts w:ascii="Arial" w:hAnsi="Arial" w:cs="Arial"/>
                <w:spacing w:val="2"/>
                <w:w w:val="121"/>
              </w:rPr>
              <w:t>h</w:t>
            </w:r>
            <w:r w:rsidRPr="00AC0C1C">
              <w:rPr>
                <w:rFonts w:ascii="Arial" w:hAnsi="Arial" w:cs="Arial"/>
                <w:spacing w:val="-1"/>
                <w:w w:val="124"/>
              </w:rPr>
              <w:t>e</w:t>
            </w:r>
            <w:r w:rsidRPr="00AC0C1C">
              <w:rPr>
                <w:rFonts w:ascii="Arial" w:hAnsi="Arial" w:cs="Arial"/>
                <w:spacing w:val="4"/>
                <w:w w:val="121"/>
              </w:rPr>
              <w:t>p</w:t>
            </w:r>
            <w:r w:rsidRPr="00AC0C1C">
              <w:rPr>
                <w:rFonts w:ascii="Arial" w:hAnsi="Arial" w:cs="Arial"/>
                <w:spacing w:val="-1"/>
                <w:w w:val="124"/>
              </w:rPr>
              <w:t>a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w w:val="142"/>
              </w:rPr>
              <w:t>s</w:t>
            </w:r>
            <w:r w:rsidRPr="00AC0C1C">
              <w:rPr>
                <w:rFonts w:ascii="Arial" w:hAnsi="Arial" w:cs="Arial"/>
                <w:w w:val="119"/>
              </w:rPr>
              <w:t>: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4"/>
              </w:rPr>
              <w:t xml:space="preserve"> </w:t>
            </w:r>
            <w:r w:rsidRPr="00AC0C1C">
              <w:rPr>
                <w:rFonts w:ascii="Arial" w:hAnsi="Arial" w:cs="Arial"/>
                <w:w w:val="115"/>
              </w:rPr>
              <w:t>R</w:t>
            </w:r>
            <w:r w:rsidRPr="00AC0C1C">
              <w:rPr>
                <w:rFonts w:ascii="Arial" w:hAnsi="Arial" w:cs="Arial"/>
                <w:spacing w:val="-1"/>
                <w:w w:val="115"/>
              </w:rPr>
              <w:t>a</w:t>
            </w:r>
            <w:r w:rsidRPr="00AC0C1C">
              <w:rPr>
                <w:rFonts w:ascii="Arial" w:hAnsi="Arial" w:cs="Arial"/>
                <w:spacing w:val="2"/>
                <w:w w:val="115"/>
              </w:rPr>
              <w:t>n</w:t>
            </w:r>
            <w:r w:rsidRPr="00AC0C1C">
              <w:rPr>
                <w:rFonts w:ascii="Arial" w:hAnsi="Arial" w:cs="Arial"/>
                <w:w w:val="115"/>
              </w:rPr>
              <w:t>d</w:t>
            </w:r>
            <w:r w:rsidRPr="00AC0C1C">
              <w:rPr>
                <w:rFonts w:ascii="Arial" w:hAnsi="Arial" w:cs="Arial"/>
                <w:spacing w:val="2"/>
                <w:w w:val="115"/>
              </w:rPr>
              <w:t>o</w:t>
            </w:r>
            <w:r w:rsidRPr="00AC0C1C">
              <w:rPr>
                <w:rFonts w:ascii="Arial" w:hAnsi="Arial" w:cs="Arial"/>
                <w:w w:val="115"/>
              </w:rPr>
              <w:t>m</w:t>
            </w:r>
            <w:r w:rsidRPr="00AC0C1C">
              <w:rPr>
                <w:rFonts w:ascii="Arial" w:hAnsi="Arial" w:cs="Arial"/>
                <w:spacing w:val="-1"/>
                <w:w w:val="115"/>
              </w:rPr>
              <w:t>i</w:t>
            </w:r>
            <w:r w:rsidRPr="00AC0C1C">
              <w:rPr>
                <w:rFonts w:ascii="Arial" w:hAnsi="Arial" w:cs="Arial"/>
                <w:spacing w:val="2"/>
                <w:w w:val="115"/>
              </w:rPr>
              <w:t>z</w:t>
            </w:r>
            <w:r w:rsidRPr="00AC0C1C">
              <w:rPr>
                <w:rFonts w:ascii="Arial" w:hAnsi="Arial" w:cs="Arial"/>
                <w:spacing w:val="-1"/>
                <w:w w:val="115"/>
              </w:rPr>
              <w:t>e</w:t>
            </w:r>
            <w:r w:rsidRPr="00AC0C1C">
              <w:rPr>
                <w:rFonts w:ascii="Arial" w:hAnsi="Arial" w:cs="Arial"/>
                <w:w w:val="115"/>
              </w:rPr>
              <w:t>d</w:t>
            </w:r>
            <w:r w:rsidRPr="00AC0C1C">
              <w:rPr>
                <w:rFonts w:ascii="Arial" w:hAnsi="Arial" w:cs="Arial"/>
                <w:spacing w:val="17"/>
                <w:w w:val="115"/>
              </w:rPr>
              <w:t xml:space="preserve"> </w:t>
            </w:r>
            <w:r w:rsidRPr="00AC0C1C">
              <w:rPr>
                <w:rFonts w:ascii="Arial" w:hAnsi="Arial" w:cs="Arial"/>
                <w:w w:val="115"/>
              </w:rPr>
              <w:t>Co</w:t>
            </w:r>
            <w:r w:rsidRPr="00AC0C1C">
              <w:rPr>
                <w:rFonts w:ascii="Arial" w:hAnsi="Arial" w:cs="Arial"/>
                <w:spacing w:val="2"/>
                <w:w w:val="115"/>
              </w:rPr>
              <w:t>n</w:t>
            </w:r>
            <w:r w:rsidRPr="00AC0C1C">
              <w:rPr>
                <w:rFonts w:ascii="Arial" w:hAnsi="Arial" w:cs="Arial"/>
                <w:w w:val="115"/>
              </w:rPr>
              <w:t>troll</w:t>
            </w:r>
            <w:r w:rsidRPr="00AC0C1C">
              <w:rPr>
                <w:rFonts w:ascii="Arial" w:hAnsi="Arial" w:cs="Arial"/>
                <w:spacing w:val="-1"/>
                <w:w w:val="115"/>
              </w:rPr>
              <w:t>e</w:t>
            </w:r>
            <w:r w:rsidRPr="00AC0C1C">
              <w:rPr>
                <w:rFonts w:ascii="Arial" w:hAnsi="Arial" w:cs="Arial"/>
                <w:w w:val="115"/>
              </w:rPr>
              <w:t>d</w:t>
            </w:r>
            <w:r w:rsidRPr="00AC0C1C">
              <w:rPr>
                <w:rFonts w:ascii="Arial" w:hAnsi="Arial" w:cs="Arial"/>
                <w:spacing w:val="6"/>
                <w:w w:val="115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9"/>
              </w:rPr>
              <w:t>S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121"/>
              </w:rPr>
              <w:t>u</w:t>
            </w:r>
            <w:r w:rsidRPr="00AC0C1C">
              <w:rPr>
                <w:rFonts w:ascii="Arial" w:hAnsi="Arial" w:cs="Arial"/>
                <w:spacing w:val="2"/>
                <w:w w:val="121"/>
              </w:rPr>
              <w:t>d</w:t>
            </w:r>
            <w:r w:rsidRPr="00AC0C1C">
              <w:rPr>
                <w:rFonts w:ascii="Arial" w:hAnsi="Arial" w:cs="Arial"/>
                <w:w w:val="110"/>
              </w:rPr>
              <w:t>y</w:t>
            </w:r>
          </w:p>
        </w:tc>
      </w:tr>
      <w:tr w:rsidR="00EE1783" w:rsidRPr="00AC0C1C" w14:paraId="2CFA717F" w14:textId="77777777">
        <w:trPr>
          <w:trHeight w:hRule="exact" w:val="343"/>
        </w:trPr>
        <w:tc>
          <w:tcPr>
            <w:tcW w:w="5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C6012" w14:textId="77777777" w:rsidR="00EE1783" w:rsidRPr="00AC0C1C" w:rsidRDefault="007E7689">
            <w:pPr>
              <w:spacing w:line="220" w:lineRule="exact"/>
              <w:ind w:left="9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y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34"/>
              </w:rPr>
              <w:t xml:space="preserve"> </w:t>
            </w:r>
            <w:r w:rsidRPr="00AC0C1C">
              <w:rPr>
                <w:rFonts w:ascii="Arial" w:hAnsi="Arial" w:cs="Arial"/>
                <w:w w:val="98"/>
              </w:rPr>
              <w:t>of</w:t>
            </w:r>
            <w:r w:rsidRPr="00AC0C1C">
              <w:rPr>
                <w:rFonts w:ascii="Arial" w:hAnsi="Arial" w:cs="Arial"/>
                <w:spacing w:val="8"/>
                <w:w w:val="98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91"/>
              </w:rPr>
              <w:t>A</w:t>
            </w:r>
            <w:r w:rsidRPr="00AC0C1C">
              <w:rPr>
                <w:rFonts w:ascii="Arial" w:hAnsi="Arial" w:cs="Arial"/>
                <w:spacing w:val="1"/>
                <w:w w:val="99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t</w:t>
            </w:r>
            <w:r w:rsidRPr="00AC0C1C">
              <w:rPr>
                <w:rFonts w:ascii="Arial" w:hAnsi="Arial" w:cs="Arial"/>
                <w:spacing w:val="-2"/>
                <w:w w:val="79"/>
              </w:rPr>
              <w:t>i</w:t>
            </w:r>
            <w:r w:rsidRPr="00AC0C1C">
              <w:rPr>
                <w:rFonts w:ascii="Arial" w:hAnsi="Arial" w:cs="Arial"/>
                <w:spacing w:val="2"/>
                <w:w w:val="112"/>
              </w:rPr>
              <w:t>c</w:t>
            </w:r>
            <w:r w:rsidRPr="00AC0C1C">
              <w:rPr>
                <w:rFonts w:ascii="Arial" w:hAnsi="Arial" w:cs="Arial"/>
                <w:spacing w:val="2"/>
                <w:w w:val="79"/>
              </w:rPr>
              <w:t>l</w:t>
            </w:r>
            <w:r w:rsidRPr="00AC0C1C">
              <w:rPr>
                <w:rFonts w:ascii="Arial" w:hAnsi="Arial" w:cs="Arial"/>
                <w:w w:val="124"/>
              </w:rPr>
              <w:t>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F829D" w14:textId="77777777" w:rsidR="00BE4CB7" w:rsidRPr="00AC0C1C" w:rsidRDefault="00BE4CB7" w:rsidP="00BE4CB7">
            <w:pPr>
              <w:pStyle w:val="NormalWeb"/>
              <w:rPr>
                <w:rFonts w:ascii="Arial" w:hAnsi="Arial" w:cs="Arial"/>
                <w:b/>
                <w:szCs w:val="28"/>
                <w:lang w:val="en-GB"/>
              </w:rPr>
            </w:pPr>
            <w:r w:rsidRPr="00AC0C1C">
              <w:rPr>
                <w:rFonts w:ascii="Arial" w:hAnsi="Arial" w:cs="Arial"/>
                <w:b/>
                <w:sz w:val="20"/>
                <w:szCs w:val="28"/>
              </w:rPr>
              <w:t>Original Research Article</w:t>
            </w:r>
          </w:p>
          <w:p w14:paraId="697E4A6F" w14:textId="79CF2B9B" w:rsidR="00EE1783" w:rsidRPr="00AC0C1C" w:rsidRDefault="00EE1783">
            <w:pPr>
              <w:rPr>
                <w:rFonts w:ascii="Arial" w:hAnsi="Arial" w:cs="Arial"/>
              </w:rPr>
            </w:pPr>
          </w:p>
        </w:tc>
      </w:tr>
    </w:tbl>
    <w:p w14:paraId="1EE0E191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p w14:paraId="343A35A4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p w14:paraId="3828B6BC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p w14:paraId="0CF72231" w14:textId="77777777" w:rsidR="00EE1783" w:rsidRPr="00AC0C1C" w:rsidRDefault="00EE1783">
      <w:pPr>
        <w:spacing w:before="19" w:line="260" w:lineRule="exact"/>
        <w:rPr>
          <w:rFonts w:ascii="Arial" w:hAnsi="Arial" w:cs="Arial"/>
          <w:sz w:val="26"/>
          <w:szCs w:val="26"/>
        </w:rPr>
      </w:pPr>
    </w:p>
    <w:p w14:paraId="7FE767BF" w14:textId="77777777" w:rsidR="00EE1783" w:rsidRPr="00AC0C1C" w:rsidRDefault="00000000">
      <w:pPr>
        <w:spacing w:before="33" w:line="220" w:lineRule="exact"/>
        <w:ind w:left="220"/>
        <w:rPr>
          <w:rFonts w:ascii="Arial" w:hAnsi="Arial" w:cs="Arial"/>
        </w:rPr>
      </w:pPr>
      <w:r w:rsidRPr="00AC0C1C">
        <w:rPr>
          <w:rFonts w:ascii="Arial" w:hAnsi="Arial" w:cs="Arial"/>
        </w:rPr>
        <w:pict w14:anchorId="5F6D3761">
          <v:group id="_x0000_s2076" style="position:absolute;left:0;text-align:left;margin-left:339.25pt;margin-top:36.3pt;width:429.4pt;height:23.65pt;z-index:-251661312;mso-position-horizontal-relative:page" coordorigin="6784,726" coordsize="8588,473">
            <v:shape id="_x0000_s2078" style="position:absolute;left:6792;top:733;width:8573;height:230" coordorigin="6792,733" coordsize="8573,230" path="m6792,733r8573,l15365,964r-8573,l6792,733xe" fillcolor="yellow" stroked="f">
              <v:path arrowok="t"/>
            </v:shape>
            <v:shape id="_x0000_s2077" style="position:absolute;left:6792;top:964;width:617;height:228" coordorigin="6792,964" coordsize="617,228" path="m6792,964r617,l7409,1192r-617,l6792,964xe" fillcolor="yellow" stroked="f">
              <v:path arrowok="t"/>
            </v:shape>
            <w10:wrap anchorx="page"/>
          </v:group>
        </w:pict>
      </w:r>
      <w:r w:rsidR="007E7689" w:rsidRPr="00AC0C1C">
        <w:rPr>
          <w:rFonts w:ascii="Arial" w:hAnsi="Arial" w:cs="Arial"/>
          <w:position w:val="-1"/>
          <w:highlight w:val="yellow"/>
        </w:rPr>
        <w:t>P</w:t>
      </w:r>
      <w:r w:rsidR="007E7689" w:rsidRPr="00AC0C1C">
        <w:rPr>
          <w:rFonts w:ascii="Arial" w:hAnsi="Arial" w:cs="Arial"/>
          <w:spacing w:val="2"/>
          <w:position w:val="-1"/>
          <w:highlight w:val="yellow"/>
        </w:rPr>
        <w:t>A</w:t>
      </w:r>
      <w:r w:rsidR="007E7689" w:rsidRPr="00AC0C1C">
        <w:rPr>
          <w:rFonts w:ascii="Arial" w:hAnsi="Arial" w:cs="Arial"/>
          <w:position w:val="-1"/>
          <w:highlight w:val="yellow"/>
        </w:rPr>
        <w:t>RT</w:t>
      </w:r>
      <w:r w:rsidR="007E7689" w:rsidRPr="00AC0C1C">
        <w:rPr>
          <w:rFonts w:ascii="Arial" w:hAnsi="Arial" w:cs="Arial"/>
          <w:spacing w:val="15"/>
          <w:position w:val="-1"/>
          <w:highlight w:val="yellow"/>
        </w:rPr>
        <w:t xml:space="preserve"> </w:t>
      </w:r>
      <w:r w:rsidR="007E7689" w:rsidRPr="00AC0C1C">
        <w:rPr>
          <w:rFonts w:ascii="Arial" w:hAnsi="Arial" w:cs="Arial"/>
          <w:position w:val="-1"/>
          <w:highlight w:val="yellow"/>
        </w:rPr>
        <w:t>1:</w:t>
      </w:r>
      <w:r w:rsidR="007E7689" w:rsidRPr="00AC0C1C">
        <w:rPr>
          <w:rFonts w:ascii="Arial" w:hAnsi="Arial" w:cs="Arial"/>
          <w:spacing w:val="11"/>
          <w:position w:val="-1"/>
        </w:rPr>
        <w:t xml:space="preserve"> </w:t>
      </w:r>
      <w:r w:rsidR="007E7689" w:rsidRPr="00AC0C1C">
        <w:rPr>
          <w:rFonts w:ascii="Arial" w:hAnsi="Arial" w:cs="Arial"/>
          <w:spacing w:val="2"/>
          <w:w w:val="107"/>
          <w:position w:val="-1"/>
        </w:rPr>
        <w:t>C</w:t>
      </w:r>
      <w:r w:rsidR="007E7689" w:rsidRPr="00AC0C1C">
        <w:rPr>
          <w:rFonts w:ascii="Arial" w:hAnsi="Arial" w:cs="Arial"/>
          <w:w w:val="99"/>
          <w:position w:val="-1"/>
        </w:rPr>
        <w:t>o</w:t>
      </w:r>
      <w:r w:rsidR="007E7689" w:rsidRPr="00AC0C1C">
        <w:rPr>
          <w:rFonts w:ascii="Arial" w:hAnsi="Arial" w:cs="Arial"/>
          <w:w w:val="106"/>
          <w:position w:val="-1"/>
        </w:rPr>
        <w:t>m</w:t>
      </w:r>
      <w:r w:rsidR="007E7689" w:rsidRPr="00AC0C1C">
        <w:rPr>
          <w:rFonts w:ascii="Arial" w:hAnsi="Arial" w:cs="Arial"/>
          <w:spacing w:val="1"/>
          <w:w w:val="106"/>
          <w:position w:val="-1"/>
        </w:rPr>
        <w:t>m</w:t>
      </w:r>
      <w:r w:rsidR="007E7689" w:rsidRPr="00AC0C1C">
        <w:rPr>
          <w:rFonts w:ascii="Arial" w:hAnsi="Arial" w:cs="Arial"/>
          <w:spacing w:val="1"/>
          <w:w w:val="99"/>
          <w:position w:val="-1"/>
        </w:rPr>
        <w:t>e</w:t>
      </w:r>
      <w:r w:rsidR="007E7689" w:rsidRPr="00AC0C1C">
        <w:rPr>
          <w:rFonts w:ascii="Arial" w:hAnsi="Arial" w:cs="Arial"/>
          <w:spacing w:val="-1"/>
          <w:w w:val="110"/>
          <w:position w:val="-1"/>
        </w:rPr>
        <w:t>n</w:t>
      </w:r>
      <w:r w:rsidR="007E7689" w:rsidRPr="00AC0C1C">
        <w:rPr>
          <w:rFonts w:ascii="Arial" w:hAnsi="Arial" w:cs="Arial"/>
          <w:spacing w:val="1"/>
          <w:w w:val="119"/>
          <w:position w:val="-1"/>
        </w:rPr>
        <w:t>t</w:t>
      </w:r>
      <w:r w:rsidR="007E7689" w:rsidRPr="00AC0C1C">
        <w:rPr>
          <w:rFonts w:ascii="Arial" w:hAnsi="Arial" w:cs="Arial"/>
          <w:w w:val="99"/>
          <w:position w:val="-1"/>
        </w:rPr>
        <w:t>s</w:t>
      </w:r>
    </w:p>
    <w:p w14:paraId="6B840232" w14:textId="77777777" w:rsidR="00EE1783" w:rsidRPr="00AC0C1C" w:rsidRDefault="00EE1783">
      <w:pPr>
        <w:spacing w:before="14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EE1783" w:rsidRPr="00AC0C1C" w14:paraId="3EB8C9F8" w14:textId="77777777">
        <w:trPr>
          <w:trHeight w:hRule="exact" w:val="974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52316" w14:textId="77777777" w:rsidR="00EE1783" w:rsidRPr="00AC0C1C" w:rsidRDefault="00EE1783">
            <w:pPr>
              <w:rPr>
                <w:rFonts w:ascii="Arial" w:hAnsi="Arial" w:cs="Arial"/>
              </w:rPr>
            </w:pP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FE49F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vi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we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’s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c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1"/>
                <w:w w:val="106"/>
              </w:rPr>
              <w:t>mm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w w:val="119"/>
              </w:rPr>
              <w:t>t</w:t>
            </w:r>
          </w:p>
          <w:p w14:paraId="63629B99" w14:textId="77777777" w:rsidR="00EE1783" w:rsidRPr="00AC0C1C" w:rsidRDefault="007E7689">
            <w:pPr>
              <w:spacing w:before="4" w:line="220" w:lineRule="exact"/>
              <w:ind w:left="102" w:right="635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99"/>
              </w:rPr>
              <w:t>A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I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ell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35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(</w:t>
            </w:r>
            <w:r w:rsidRPr="00AC0C1C">
              <w:rPr>
                <w:rFonts w:ascii="Arial" w:hAnsi="Arial" w:cs="Arial"/>
              </w:rPr>
              <w:t>AI)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9"/>
              </w:rPr>
              <w:t>g</w:t>
            </w:r>
            <w:r w:rsidRPr="00AC0C1C">
              <w:rPr>
                <w:rFonts w:ascii="Arial" w:hAnsi="Arial" w:cs="Arial"/>
                <w:spacing w:val="1"/>
                <w:w w:val="109"/>
              </w:rPr>
              <w:t>e</w:t>
            </w:r>
            <w:r w:rsidRPr="00AC0C1C">
              <w:rPr>
                <w:rFonts w:ascii="Arial" w:hAnsi="Arial" w:cs="Arial"/>
                <w:spacing w:val="-1"/>
                <w:w w:val="109"/>
              </w:rPr>
              <w:t>n</w:t>
            </w:r>
            <w:r w:rsidRPr="00AC0C1C">
              <w:rPr>
                <w:rFonts w:ascii="Arial" w:hAnsi="Arial" w:cs="Arial"/>
                <w:spacing w:val="1"/>
                <w:w w:val="109"/>
              </w:rPr>
              <w:t>e</w:t>
            </w:r>
            <w:r w:rsidRPr="00AC0C1C">
              <w:rPr>
                <w:rFonts w:ascii="Arial" w:hAnsi="Arial" w:cs="Arial"/>
                <w:w w:val="109"/>
              </w:rPr>
              <w:t>ra</w:t>
            </w:r>
            <w:r w:rsidRPr="00AC0C1C">
              <w:rPr>
                <w:rFonts w:ascii="Arial" w:hAnsi="Arial" w:cs="Arial"/>
                <w:spacing w:val="1"/>
                <w:w w:val="109"/>
              </w:rPr>
              <w:t>te</w:t>
            </w:r>
            <w:r w:rsidRPr="00AC0C1C">
              <w:rPr>
                <w:rFonts w:ascii="Arial" w:hAnsi="Arial" w:cs="Arial"/>
                <w:w w:val="109"/>
              </w:rPr>
              <w:t>d</w:t>
            </w:r>
            <w:r w:rsidRPr="00AC0C1C">
              <w:rPr>
                <w:rFonts w:ascii="Arial" w:hAnsi="Arial" w:cs="Arial"/>
                <w:spacing w:val="-17"/>
                <w:w w:val="10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9"/>
              </w:rPr>
              <w:t>o</w:t>
            </w:r>
            <w:r w:rsidRPr="00AC0C1C">
              <w:rPr>
                <w:rFonts w:ascii="Arial" w:hAnsi="Arial" w:cs="Arial"/>
                <w:w w:val="109"/>
              </w:rPr>
              <w:t>r</w:t>
            </w:r>
            <w:r w:rsidRPr="00AC0C1C">
              <w:rPr>
                <w:rFonts w:ascii="Arial" w:hAnsi="Arial" w:cs="Arial"/>
                <w:spacing w:val="2"/>
                <w:w w:val="109"/>
              </w:rPr>
              <w:t xml:space="preserve"> </w:t>
            </w:r>
            <w:r w:rsidRPr="00AC0C1C">
              <w:rPr>
                <w:rFonts w:ascii="Arial" w:hAnsi="Arial" w:cs="Arial"/>
              </w:rPr>
              <w:t>ass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ed</w:t>
            </w:r>
            <w:r w:rsidRPr="00AC0C1C">
              <w:rPr>
                <w:rFonts w:ascii="Arial" w:hAnsi="Arial" w:cs="Arial"/>
                <w:spacing w:val="28"/>
              </w:rPr>
              <w:t xml:space="preserve"> 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vi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w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36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w w:val="108"/>
              </w:rPr>
              <w:t>re</w:t>
            </w:r>
            <w:r w:rsidRPr="00AC0C1C">
              <w:rPr>
                <w:rFonts w:ascii="Arial" w:hAnsi="Arial" w:cs="Arial"/>
                <w:spacing w:val="6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  <w:w w:val="108"/>
              </w:rPr>
              <w:t>s</w:t>
            </w:r>
            <w:r w:rsidRPr="00AC0C1C">
              <w:rPr>
                <w:rFonts w:ascii="Arial" w:hAnsi="Arial" w:cs="Arial"/>
                <w:spacing w:val="1"/>
                <w:w w:val="108"/>
              </w:rPr>
              <w:t>tr</w:t>
            </w:r>
            <w:r w:rsidRPr="00AC0C1C">
              <w:rPr>
                <w:rFonts w:ascii="Arial" w:hAnsi="Arial" w:cs="Arial"/>
                <w:spacing w:val="-1"/>
                <w:w w:val="108"/>
              </w:rPr>
              <w:t>i</w:t>
            </w:r>
            <w:r w:rsidRPr="00AC0C1C">
              <w:rPr>
                <w:rFonts w:ascii="Arial" w:hAnsi="Arial" w:cs="Arial"/>
                <w:spacing w:val="1"/>
                <w:w w:val="108"/>
              </w:rPr>
              <w:t>ct</w:t>
            </w:r>
            <w:r w:rsidRPr="00AC0C1C">
              <w:rPr>
                <w:rFonts w:ascii="Arial" w:hAnsi="Arial" w:cs="Arial"/>
                <w:spacing w:val="-1"/>
                <w:w w:val="108"/>
              </w:rPr>
              <w:t>l</w:t>
            </w:r>
            <w:r w:rsidRPr="00AC0C1C">
              <w:rPr>
                <w:rFonts w:ascii="Arial" w:hAnsi="Arial" w:cs="Arial"/>
                <w:w w:val="108"/>
              </w:rPr>
              <w:t>y</w:t>
            </w:r>
            <w:r w:rsidRPr="00AC0C1C">
              <w:rPr>
                <w:rFonts w:ascii="Arial" w:hAnsi="Arial" w:cs="Arial"/>
                <w:spacing w:val="-8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p</w:t>
            </w:r>
            <w:r w:rsidRPr="00AC0C1C">
              <w:rPr>
                <w:rFonts w:ascii="Arial" w:hAnsi="Arial" w:cs="Arial"/>
                <w:spacing w:val="1"/>
                <w:w w:val="108"/>
              </w:rPr>
              <w:t>r</w:t>
            </w:r>
            <w:r w:rsidRPr="00AC0C1C">
              <w:rPr>
                <w:rFonts w:ascii="Arial" w:hAnsi="Arial" w:cs="Arial"/>
                <w:w w:val="108"/>
              </w:rPr>
              <w:t>ohi</w:t>
            </w:r>
            <w:r w:rsidRPr="00AC0C1C">
              <w:rPr>
                <w:rFonts w:ascii="Arial" w:hAnsi="Arial" w:cs="Arial"/>
                <w:spacing w:val="-1"/>
                <w:w w:val="108"/>
              </w:rPr>
              <w:t>b</w:t>
            </w:r>
            <w:r w:rsidRPr="00AC0C1C">
              <w:rPr>
                <w:rFonts w:ascii="Arial" w:hAnsi="Arial" w:cs="Arial"/>
                <w:w w:val="108"/>
              </w:rPr>
              <w:t>i</w:t>
            </w:r>
            <w:r w:rsidRPr="00AC0C1C">
              <w:rPr>
                <w:rFonts w:ascii="Arial" w:hAnsi="Arial" w:cs="Arial"/>
                <w:spacing w:val="1"/>
                <w:w w:val="108"/>
              </w:rPr>
              <w:t>te</w:t>
            </w:r>
            <w:r w:rsidRPr="00AC0C1C">
              <w:rPr>
                <w:rFonts w:ascii="Arial" w:hAnsi="Arial" w:cs="Arial"/>
                <w:w w:val="108"/>
              </w:rPr>
              <w:t>d</w:t>
            </w:r>
            <w:r w:rsidRPr="00AC0C1C">
              <w:rPr>
                <w:rFonts w:ascii="Arial" w:hAnsi="Arial" w:cs="Arial"/>
                <w:spacing w:val="-2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duri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w w:val="108"/>
              </w:rPr>
              <w:t>g</w:t>
            </w:r>
            <w:r w:rsidRPr="00AC0C1C">
              <w:rPr>
                <w:rFonts w:ascii="Arial" w:hAnsi="Arial" w:cs="Arial"/>
                <w:spacing w:val="6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 xml:space="preserve">r 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evi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w.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835BD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106"/>
              </w:rPr>
              <w:t>A</w:t>
            </w:r>
            <w:r w:rsidRPr="00AC0C1C">
              <w:rPr>
                <w:rFonts w:ascii="Arial" w:hAnsi="Arial" w:cs="Arial"/>
                <w:spacing w:val="-1"/>
                <w:w w:val="106"/>
              </w:rPr>
              <w:t>u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w w:val="106"/>
              </w:rPr>
              <w:t>h</w:t>
            </w:r>
            <w:r w:rsidRPr="00AC0C1C">
              <w:rPr>
                <w:rFonts w:ascii="Arial" w:hAnsi="Arial" w:cs="Arial"/>
                <w:spacing w:val="2"/>
                <w:w w:val="106"/>
              </w:rPr>
              <w:t>o</w:t>
            </w:r>
            <w:r w:rsidRPr="00AC0C1C">
              <w:rPr>
                <w:rFonts w:ascii="Arial" w:hAnsi="Arial" w:cs="Arial"/>
                <w:spacing w:val="5"/>
                <w:w w:val="106"/>
              </w:rPr>
              <w:t>r</w:t>
            </w:r>
            <w:r w:rsidRPr="00AC0C1C">
              <w:rPr>
                <w:rFonts w:ascii="Arial" w:hAnsi="Arial" w:cs="Arial"/>
                <w:spacing w:val="-7"/>
                <w:w w:val="106"/>
              </w:rPr>
              <w:t>’</w:t>
            </w:r>
            <w:r w:rsidRPr="00AC0C1C">
              <w:rPr>
                <w:rFonts w:ascii="Arial" w:hAnsi="Arial" w:cs="Arial"/>
                <w:w w:val="106"/>
              </w:rPr>
              <w:t>s</w:t>
            </w:r>
            <w:r w:rsidRPr="00AC0C1C">
              <w:rPr>
                <w:rFonts w:ascii="Arial" w:hAnsi="Arial" w:cs="Arial"/>
                <w:spacing w:val="2"/>
                <w:w w:val="106"/>
              </w:rPr>
              <w:t xml:space="preserve"> 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</w:rPr>
              <w:t>b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ck</w:t>
            </w:r>
            <w:r w:rsidRPr="00AC0C1C">
              <w:rPr>
                <w:rFonts w:ascii="Arial" w:hAnsi="Arial" w:cs="Arial"/>
                <w:spacing w:val="4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(I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ato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-7"/>
              </w:rPr>
              <w:t xml:space="preserve"> 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at</w:t>
            </w:r>
            <w:r w:rsidRPr="00AC0C1C">
              <w:rPr>
                <w:rFonts w:ascii="Arial" w:hAnsi="Arial" w:cs="Arial"/>
                <w:spacing w:val="-3"/>
              </w:rPr>
              <w:t xml:space="preserve"> a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ld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w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1"/>
              </w:rPr>
              <w:t>it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/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er</w:t>
            </w:r>
          </w:p>
          <w:p w14:paraId="453288D9" w14:textId="77777777" w:rsidR="00EE1783" w:rsidRPr="00AC0C1C" w:rsidRDefault="007E7689">
            <w:pPr>
              <w:spacing w:before="12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ack</w:t>
            </w:r>
            <w:r w:rsidRPr="00AC0C1C">
              <w:rPr>
                <w:rFonts w:ascii="Arial" w:hAnsi="Arial" w:cs="Arial"/>
                <w:spacing w:val="-7"/>
              </w:rPr>
              <w:t xml:space="preserve"> 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er</w:t>
            </w:r>
            <w:r w:rsidRPr="00AC0C1C">
              <w:rPr>
                <w:rFonts w:ascii="Arial" w:hAnsi="Arial" w:cs="Arial"/>
              </w:rPr>
              <w:t>e)</w:t>
            </w:r>
          </w:p>
        </w:tc>
      </w:tr>
      <w:tr w:rsidR="00EE1783" w:rsidRPr="00AC0C1C" w14:paraId="5C3735D6" w14:textId="77777777" w:rsidTr="00C61086">
        <w:trPr>
          <w:trHeight w:hRule="exact" w:val="2126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90077" w14:textId="77777777" w:rsidR="00EE1783" w:rsidRPr="00AC0C1C" w:rsidRDefault="007E7689">
            <w:pPr>
              <w:spacing w:before="2" w:line="220" w:lineRule="exact"/>
              <w:ind w:left="462" w:right="226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Pl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ase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w w:val="107"/>
              </w:rPr>
              <w:t>w</w:t>
            </w:r>
            <w:r w:rsidRPr="00AC0C1C">
              <w:rPr>
                <w:rFonts w:ascii="Arial" w:hAnsi="Arial" w:cs="Arial"/>
                <w:spacing w:val="1"/>
                <w:w w:val="107"/>
              </w:rPr>
              <w:t>r</w:t>
            </w:r>
            <w:r w:rsidRPr="00AC0C1C">
              <w:rPr>
                <w:rFonts w:ascii="Arial" w:hAnsi="Arial" w:cs="Arial"/>
                <w:spacing w:val="-1"/>
                <w:w w:val="107"/>
              </w:rPr>
              <w:t>i</w:t>
            </w:r>
            <w:r w:rsidRPr="00AC0C1C">
              <w:rPr>
                <w:rFonts w:ascii="Arial" w:hAnsi="Arial" w:cs="Arial"/>
                <w:spacing w:val="1"/>
                <w:w w:val="107"/>
              </w:rPr>
              <w:t>t</w:t>
            </w:r>
            <w:r w:rsidRPr="00AC0C1C">
              <w:rPr>
                <w:rFonts w:ascii="Arial" w:hAnsi="Arial" w:cs="Arial"/>
                <w:w w:val="107"/>
              </w:rPr>
              <w:t>e</w:t>
            </w:r>
            <w:r w:rsidRPr="00AC0C1C">
              <w:rPr>
                <w:rFonts w:ascii="Arial" w:hAnsi="Arial" w:cs="Arial"/>
                <w:spacing w:val="-2"/>
                <w:w w:val="107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1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ew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25"/>
              </w:rPr>
              <w:t xml:space="preserve"> </w:t>
            </w:r>
            <w:r w:rsidRPr="00AC0C1C">
              <w:rPr>
                <w:rFonts w:ascii="Arial" w:hAnsi="Arial" w:cs="Arial"/>
                <w:w w:val="109"/>
              </w:rPr>
              <w:t>r</w:t>
            </w:r>
            <w:r w:rsidRPr="00AC0C1C">
              <w:rPr>
                <w:rFonts w:ascii="Arial" w:hAnsi="Arial" w:cs="Arial"/>
                <w:spacing w:val="1"/>
                <w:w w:val="109"/>
              </w:rPr>
              <w:t>e</w:t>
            </w:r>
            <w:r w:rsidRPr="00AC0C1C">
              <w:rPr>
                <w:rFonts w:ascii="Arial" w:hAnsi="Arial" w:cs="Arial"/>
                <w:w w:val="109"/>
              </w:rPr>
              <w:t>g</w:t>
            </w:r>
            <w:r w:rsidRPr="00AC0C1C">
              <w:rPr>
                <w:rFonts w:ascii="Arial" w:hAnsi="Arial" w:cs="Arial"/>
                <w:spacing w:val="2"/>
                <w:w w:val="109"/>
              </w:rPr>
              <w:t>a</w:t>
            </w:r>
            <w:r w:rsidRPr="00AC0C1C">
              <w:rPr>
                <w:rFonts w:ascii="Arial" w:hAnsi="Arial" w:cs="Arial"/>
                <w:w w:val="109"/>
              </w:rPr>
              <w:t>rdi</w:t>
            </w:r>
            <w:r w:rsidRPr="00AC0C1C">
              <w:rPr>
                <w:rFonts w:ascii="Arial" w:hAnsi="Arial" w:cs="Arial"/>
                <w:spacing w:val="-1"/>
                <w:w w:val="109"/>
              </w:rPr>
              <w:t>n</w:t>
            </w:r>
            <w:r w:rsidRPr="00AC0C1C">
              <w:rPr>
                <w:rFonts w:ascii="Arial" w:hAnsi="Arial" w:cs="Arial"/>
                <w:w w:val="109"/>
              </w:rPr>
              <w:t>g</w:t>
            </w:r>
            <w:r w:rsidRPr="00AC0C1C">
              <w:rPr>
                <w:rFonts w:ascii="Arial" w:hAnsi="Arial" w:cs="Arial"/>
                <w:spacing w:val="-2"/>
                <w:w w:val="10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112"/>
              </w:rPr>
              <w:t>a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 xml:space="preserve">e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his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m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-1"/>
                <w:w w:val="108"/>
              </w:rPr>
              <w:t>nu</w:t>
            </w:r>
            <w:r w:rsidRPr="00AC0C1C">
              <w:rPr>
                <w:rFonts w:ascii="Arial" w:hAnsi="Arial" w:cs="Arial"/>
                <w:w w:val="108"/>
              </w:rPr>
              <w:t>s</w:t>
            </w:r>
            <w:r w:rsidRPr="00AC0C1C">
              <w:rPr>
                <w:rFonts w:ascii="Arial" w:hAnsi="Arial" w:cs="Arial"/>
                <w:spacing w:val="1"/>
                <w:w w:val="108"/>
              </w:rPr>
              <w:t>c</w:t>
            </w:r>
            <w:r w:rsidRPr="00AC0C1C">
              <w:rPr>
                <w:rFonts w:ascii="Arial" w:hAnsi="Arial" w:cs="Arial"/>
                <w:w w:val="108"/>
              </w:rPr>
              <w:t>ri</w:t>
            </w:r>
            <w:r w:rsidRPr="00AC0C1C">
              <w:rPr>
                <w:rFonts w:ascii="Arial" w:hAnsi="Arial" w:cs="Arial"/>
                <w:spacing w:val="-1"/>
                <w:w w:val="108"/>
              </w:rPr>
              <w:t>p</w:t>
            </w:r>
            <w:r w:rsidRPr="00AC0C1C">
              <w:rPr>
                <w:rFonts w:ascii="Arial" w:hAnsi="Arial" w:cs="Arial"/>
                <w:w w:val="108"/>
              </w:rPr>
              <w:t>t</w:t>
            </w:r>
            <w:r w:rsidRPr="00AC0C1C">
              <w:rPr>
                <w:rFonts w:ascii="Arial" w:hAnsi="Arial" w:cs="Arial"/>
                <w:spacing w:val="5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f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-3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</w:rPr>
              <w:t>scien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ic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ni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y.</w:t>
            </w:r>
            <w:r w:rsidRPr="00AC0C1C">
              <w:rPr>
                <w:rFonts w:ascii="Arial" w:hAnsi="Arial" w:cs="Arial"/>
                <w:spacing w:val="47"/>
              </w:rPr>
              <w:t xml:space="preserve"> </w:t>
            </w:r>
            <w:r w:rsidRPr="00AC0C1C">
              <w:rPr>
                <w:rFonts w:ascii="Arial" w:hAnsi="Arial" w:cs="Arial"/>
              </w:rPr>
              <w:t xml:space="preserve">A 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</w:rPr>
              <w:t>ini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</w:rPr>
              <w:t>um</w:t>
            </w:r>
            <w:r w:rsidRPr="00AC0C1C">
              <w:rPr>
                <w:rFonts w:ascii="Arial" w:hAnsi="Arial" w:cs="Arial"/>
                <w:spacing w:val="50"/>
              </w:rPr>
              <w:t xml:space="preserve"> </w:t>
            </w:r>
            <w:r w:rsidRPr="00AC0C1C">
              <w:rPr>
                <w:rFonts w:ascii="Arial" w:hAnsi="Arial" w:cs="Arial"/>
              </w:rPr>
              <w:t>of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3</w:t>
            </w:r>
            <w:r w:rsidRPr="00AC0C1C">
              <w:rPr>
                <w:rFonts w:ascii="Arial" w:hAnsi="Arial" w:cs="Arial"/>
                <w:spacing w:val="-3"/>
              </w:rPr>
              <w:t>-</w:t>
            </w:r>
            <w:r w:rsidRPr="00AC0C1C">
              <w:rPr>
                <w:rFonts w:ascii="Arial" w:hAnsi="Arial" w:cs="Arial"/>
              </w:rPr>
              <w:t>4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25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</w:rPr>
              <w:t>be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9"/>
              </w:rPr>
              <w:t>r</w:t>
            </w:r>
            <w:r w:rsidRPr="00AC0C1C">
              <w:rPr>
                <w:rFonts w:ascii="Arial" w:hAnsi="Arial" w:cs="Arial"/>
                <w:w w:val="109"/>
              </w:rPr>
              <w:t>e</w:t>
            </w:r>
            <w:r w:rsidRPr="00AC0C1C">
              <w:rPr>
                <w:rFonts w:ascii="Arial" w:hAnsi="Arial" w:cs="Arial"/>
                <w:spacing w:val="-1"/>
                <w:w w:val="109"/>
              </w:rPr>
              <w:t>q</w:t>
            </w:r>
            <w:r w:rsidRPr="00AC0C1C">
              <w:rPr>
                <w:rFonts w:ascii="Arial" w:hAnsi="Arial" w:cs="Arial"/>
                <w:w w:val="109"/>
              </w:rPr>
              <w:t>ui</w:t>
            </w:r>
            <w:r w:rsidRPr="00AC0C1C">
              <w:rPr>
                <w:rFonts w:ascii="Arial" w:hAnsi="Arial" w:cs="Arial"/>
                <w:spacing w:val="1"/>
                <w:w w:val="109"/>
              </w:rPr>
              <w:t>r</w:t>
            </w:r>
            <w:r w:rsidRPr="00AC0C1C">
              <w:rPr>
                <w:rFonts w:ascii="Arial" w:hAnsi="Arial" w:cs="Arial"/>
                <w:w w:val="109"/>
              </w:rPr>
              <w:t>ed</w:t>
            </w:r>
            <w:r w:rsidRPr="00AC0C1C">
              <w:rPr>
                <w:rFonts w:ascii="Arial" w:hAnsi="Arial" w:cs="Arial"/>
                <w:spacing w:val="7"/>
                <w:w w:val="109"/>
              </w:rPr>
              <w:t xml:space="preserve"> </w:t>
            </w:r>
            <w:r w:rsidRPr="00AC0C1C">
              <w:rPr>
                <w:rFonts w:ascii="Arial" w:hAnsi="Arial" w:cs="Arial"/>
                <w:w w:val="109"/>
              </w:rPr>
              <w:t>f</w:t>
            </w:r>
            <w:r w:rsidRPr="00AC0C1C">
              <w:rPr>
                <w:rFonts w:ascii="Arial" w:hAnsi="Arial" w:cs="Arial"/>
                <w:spacing w:val="2"/>
                <w:w w:val="109"/>
              </w:rPr>
              <w:t>o</w:t>
            </w:r>
            <w:r w:rsidRPr="00AC0C1C">
              <w:rPr>
                <w:rFonts w:ascii="Arial" w:hAnsi="Arial" w:cs="Arial"/>
                <w:w w:val="109"/>
              </w:rPr>
              <w:t>r</w:t>
            </w:r>
            <w:r w:rsidRPr="00AC0C1C">
              <w:rPr>
                <w:rFonts w:ascii="Arial" w:hAnsi="Arial" w:cs="Arial"/>
                <w:spacing w:val="-6"/>
                <w:w w:val="10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w w:val="99"/>
              </w:rPr>
              <w:t xml:space="preserve">is </w:t>
            </w:r>
            <w:r w:rsidRPr="00AC0C1C">
              <w:rPr>
                <w:rFonts w:ascii="Arial" w:hAnsi="Arial" w:cs="Arial"/>
                <w:spacing w:val="-1"/>
                <w:w w:val="110"/>
              </w:rPr>
              <w:t>p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3B91D" w14:textId="77777777" w:rsidR="00EE1783" w:rsidRPr="00AC0C1C" w:rsidRDefault="007E7689">
            <w:pPr>
              <w:spacing w:before="2" w:line="220" w:lineRule="exact"/>
              <w:ind w:left="102" w:right="399"/>
              <w:rPr>
                <w:rFonts w:ascii="Arial" w:hAnsi="Arial" w:cs="Arial"/>
                <w:w w:val="99"/>
              </w:rPr>
            </w:pPr>
            <w:r w:rsidRPr="00AC0C1C">
              <w:rPr>
                <w:rFonts w:ascii="Arial" w:hAnsi="Arial" w:cs="Arial"/>
                <w:w w:val="99"/>
              </w:rPr>
              <w:t>A</w:t>
            </w:r>
            <w:r w:rsidRPr="00AC0C1C">
              <w:rPr>
                <w:rFonts w:ascii="Arial" w:hAnsi="Arial" w:cs="Arial"/>
                <w:spacing w:val="-1"/>
                <w:w w:val="110"/>
              </w:rPr>
              <w:t>d</w:t>
            </w:r>
            <w:r w:rsidRPr="00AC0C1C">
              <w:rPr>
                <w:rFonts w:ascii="Arial" w:hAnsi="Arial" w:cs="Arial"/>
                <w:w w:val="110"/>
              </w:rPr>
              <w:t>d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2"/>
                <w:w w:val="99"/>
              </w:rPr>
              <w:t>s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s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i</w:t>
            </w:r>
            <w:r w:rsidRPr="00AC0C1C">
              <w:rPr>
                <w:rFonts w:ascii="Arial" w:hAnsi="Arial" w:cs="Arial"/>
                <w:spacing w:val="1"/>
                <w:w w:val="110"/>
              </w:rPr>
              <w:t>m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spacing w:val="2"/>
                <w:w w:val="110"/>
              </w:rPr>
              <w:t>o</w:t>
            </w:r>
            <w:r w:rsidRPr="00AC0C1C">
              <w:rPr>
                <w:rFonts w:ascii="Arial" w:hAnsi="Arial" w:cs="Arial"/>
                <w:w w:val="110"/>
              </w:rPr>
              <w:t>r</w:t>
            </w:r>
            <w:r w:rsidRPr="00AC0C1C">
              <w:rPr>
                <w:rFonts w:ascii="Arial" w:hAnsi="Arial" w:cs="Arial"/>
                <w:spacing w:val="1"/>
                <w:w w:val="110"/>
              </w:rPr>
              <w:t>t</w:t>
            </w:r>
            <w:r w:rsidRPr="00AC0C1C">
              <w:rPr>
                <w:rFonts w:ascii="Arial" w:hAnsi="Arial" w:cs="Arial"/>
                <w:w w:val="110"/>
              </w:rPr>
              <w:t>ant</w:t>
            </w:r>
            <w:r w:rsidRPr="00AC0C1C">
              <w:rPr>
                <w:rFonts w:ascii="Arial" w:hAnsi="Arial" w:cs="Arial"/>
                <w:spacing w:val="-1"/>
                <w:w w:val="110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et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li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al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</w:rPr>
              <w:t>,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10"/>
              </w:rPr>
              <w:t>t</w:t>
            </w:r>
            <w:r w:rsidRPr="00AC0C1C">
              <w:rPr>
                <w:rFonts w:ascii="Arial" w:hAnsi="Arial" w:cs="Arial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110"/>
              </w:rPr>
              <w:t>e</w:t>
            </w:r>
            <w:r w:rsidRPr="00AC0C1C">
              <w:rPr>
                <w:rFonts w:ascii="Arial" w:hAnsi="Arial" w:cs="Arial"/>
                <w:w w:val="110"/>
              </w:rPr>
              <w:t>re</w:t>
            </w:r>
            <w:r w:rsidRPr="00AC0C1C">
              <w:rPr>
                <w:rFonts w:ascii="Arial" w:hAnsi="Arial" w:cs="Arial"/>
                <w:spacing w:val="-5"/>
                <w:w w:val="11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10"/>
              </w:rPr>
              <w:t>a</w:t>
            </w:r>
            <w:r w:rsidRPr="00AC0C1C">
              <w:rPr>
                <w:rFonts w:ascii="Arial" w:hAnsi="Arial" w:cs="Arial"/>
                <w:w w:val="110"/>
              </w:rPr>
              <w:t>re</w:t>
            </w:r>
            <w:r w:rsidRPr="00AC0C1C">
              <w:rPr>
                <w:rFonts w:ascii="Arial" w:hAnsi="Arial" w:cs="Arial"/>
                <w:spacing w:val="2"/>
                <w:w w:val="110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c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spacing w:val="1"/>
                <w:w w:val="110"/>
              </w:rPr>
              <w:t>rr</w:t>
            </w:r>
            <w:r w:rsidRPr="00AC0C1C">
              <w:rPr>
                <w:rFonts w:ascii="Arial" w:hAnsi="Arial" w:cs="Arial"/>
                <w:w w:val="110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110"/>
              </w:rPr>
              <w:t>t</w:t>
            </w:r>
            <w:r w:rsidRPr="00AC0C1C">
              <w:rPr>
                <w:rFonts w:ascii="Arial" w:hAnsi="Arial" w:cs="Arial"/>
                <w:w w:val="110"/>
              </w:rPr>
              <w:t>ly</w:t>
            </w:r>
            <w:r w:rsidRPr="00AC0C1C">
              <w:rPr>
                <w:rFonts w:ascii="Arial" w:hAnsi="Arial" w:cs="Arial"/>
                <w:spacing w:val="-5"/>
                <w:w w:val="110"/>
              </w:rPr>
              <w:t xml:space="preserve"> 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26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ph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99"/>
              </w:rPr>
              <w:t>c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-3"/>
                <w:w w:val="99"/>
              </w:rPr>
              <w:t>l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-2"/>
                <w:w w:val="99"/>
              </w:rPr>
              <w:t>g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112"/>
              </w:rPr>
              <w:t>a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t</w:t>
            </w:r>
            <w:r w:rsidRPr="00AC0C1C">
              <w:rPr>
                <w:rFonts w:ascii="Arial" w:hAnsi="Arial" w:cs="Arial"/>
                <w:spacing w:val="-1"/>
                <w:w w:val="108"/>
              </w:rPr>
              <w:t>h</w:t>
            </w:r>
            <w:r w:rsidRPr="00AC0C1C">
              <w:rPr>
                <w:rFonts w:ascii="Arial" w:hAnsi="Arial" w:cs="Arial"/>
                <w:spacing w:val="1"/>
                <w:w w:val="108"/>
              </w:rPr>
              <w:t>er</w:t>
            </w:r>
            <w:r w:rsidRPr="00AC0C1C">
              <w:rPr>
                <w:rFonts w:ascii="Arial" w:hAnsi="Arial" w:cs="Arial"/>
                <w:w w:val="108"/>
              </w:rPr>
              <w:t>apies</w:t>
            </w:r>
            <w:r w:rsidRPr="00AC0C1C">
              <w:rPr>
                <w:rFonts w:ascii="Arial" w:hAnsi="Arial" w:cs="Arial"/>
                <w:spacing w:val="-2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 xml:space="preserve">r 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-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lc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ic</w:t>
            </w:r>
            <w:r w:rsidRPr="00AC0C1C">
              <w:rPr>
                <w:rFonts w:ascii="Arial" w:hAnsi="Arial" w:cs="Arial"/>
                <w:spacing w:val="35"/>
              </w:rPr>
              <w:t xml:space="preserve"> </w:t>
            </w:r>
            <w:r w:rsidRPr="00AC0C1C">
              <w:rPr>
                <w:rFonts w:ascii="Arial" w:hAnsi="Arial" w:cs="Arial"/>
                <w:w w:val="106"/>
              </w:rPr>
              <w:t>st</w:t>
            </w:r>
            <w:r w:rsidRPr="00AC0C1C">
              <w:rPr>
                <w:rFonts w:ascii="Arial" w:hAnsi="Arial" w:cs="Arial"/>
                <w:spacing w:val="1"/>
                <w:w w:val="106"/>
              </w:rPr>
              <w:t>e</w:t>
            </w:r>
            <w:r w:rsidRPr="00AC0C1C">
              <w:rPr>
                <w:rFonts w:ascii="Arial" w:hAnsi="Arial" w:cs="Arial"/>
                <w:w w:val="106"/>
              </w:rPr>
              <w:t>a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spacing w:val="2"/>
                <w:w w:val="106"/>
              </w:rPr>
              <w:t>o</w:t>
            </w:r>
            <w:r w:rsidRPr="00AC0C1C">
              <w:rPr>
                <w:rFonts w:ascii="Arial" w:hAnsi="Arial" w:cs="Arial"/>
                <w:spacing w:val="-1"/>
                <w:w w:val="106"/>
              </w:rPr>
              <w:t>h</w:t>
            </w:r>
            <w:r w:rsidRPr="00AC0C1C">
              <w:rPr>
                <w:rFonts w:ascii="Arial" w:hAnsi="Arial" w:cs="Arial"/>
                <w:spacing w:val="1"/>
                <w:w w:val="106"/>
              </w:rPr>
              <w:t>e</w:t>
            </w:r>
            <w:r w:rsidRPr="00AC0C1C">
              <w:rPr>
                <w:rFonts w:ascii="Arial" w:hAnsi="Arial" w:cs="Arial"/>
                <w:spacing w:val="-1"/>
                <w:w w:val="106"/>
              </w:rPr>
              <w:t>p</w:t>
            </w:r>
            <w:r w:rsidRPr="00AC0C1C">
              <w:rPr>
                <w:rFonts w:ascii="Arial" w:hAnsi="Arial" w:cs="Arial"/>
                <w:spacing w:val="2"/>
                <w:w w:val="106"/>
              </w:rPr>
              <w:t>a</w:t>
            </w:r>
            <w:r w:rsidRPr="00AC0C1C">
              <w:rPr>
                <w:rFonts w:ascii="Arial" w:hAnsi="Arial" w:cs="Arial"/>
                <w:w w:val="106"/>
              </w:rPr>
              <w:t>ti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w w:val="106"/>
              </w:rPr>
              <w:t>is</w:t>
            </w:r>
            <w:r w:rsidRPr="00AC0C1C">
              <w:rPr>
                <w:rFonts w:ascii="Arial" w:hAnsi="Arial" w:cs="Arial"/>
                <w:spacing w:val="6"/>
                <w:w w:val="106"/>
              </w:rPr>
              <w:t xml:space="preserve"> </w:t>
            </w:r>
            <w:r w:rsidRPr="00AC0C1C">
              <w:rPr>
                <w:rFonts w:ascii="Arial" w:hAnsi="Arial" w:cs="Arial"/>
              </w:rPr>
              <w:t>(NASH</w:t>
            </w:r>
            <w:r w:rsidRPr="00AC0C1C">
              <w:rPr>
                <w:rFonts w:ascii="Arial" w:hAnsi="Arial" w:cs="Arial"/>
                <w:spacing w:val="1"/>
              </w:rPr>
              <w:t>)</w:t>
            </w:r>
            <w:r w:rsidRPr="00AC0C1C">
              <w:rPr>
                <w:rFonts w:ascii="Arial" w:hAnsi="Arial" w:cs="Arial"/>
              </w:rPr>
              <w:t>.</w:t>
            </w:r>
            <w:r w:rsidRPr="00AC0C1C">
              <w:rPr>
                <w:rFonts w:ascii="Arial" w:hAnsi="Arial" w:cs="Arial"/>
                <w:spacing w:val="6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B</w:t>
            </w:r>
            <w:r w:rsidRPr="00AC0C1C">
              <w:rPr>
                <w:rFonts w:ascii="Arial" w:hAnsi="Arial" w:cs="Arial"/>
              </w:rPr>
              <w:t xml:space="preserve">y 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v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ng</w:t>
            </w:r>
            <w:r w:rsidRPr="00AC0C1C">
              <w:rPr>
                <w:rFonts w:ascii="Arial" w:hAnsi="Arial" w:cs="Arial"/>
                <w:spacing w:val="50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6"/>
              </w:rPr>
              <w:t>r</w:t>
            </w:r>
            <w:r w:rsidRPr="00AC0C1C">
              <w:rPr>
                <w:rFonts w:ascii="Arial" w:hAnsi="Arial" w:cs="Arial"/>
                <w:spacing w:val="-2"/>
                <w:w w:val="106"/>
              </w:rPr>
              <w:t>o</w:t>
            </w:r>
            <w:r w:rsidRPr="00AC0C1C">
              <w:rPr>
                <w:rFonts w:ascii="Arial" w:hAnsi="Arial" w:cs="Arial"/>
                <w:spacing w:val="1"/>
                <w:w w:val="106"/>
              </w:rPr>
              <w:t>f</w:t>
            </w:r>
            <w:r w:rsidRPr="00AC0C1C">
              <w:rPr>
                <w:rFonts w:ascii="Arial" w:hAnsi="Arial" w:cs="Arial"/>
                <w:spacing w:val="-3"/>
                <w:w w:val="106"/>
              </w:rPr>
              <w:t>l</w:t>
            </w:r>
            <w:r w:rsidRPr="00AC0C1C">
              <w:rPr>
                <w:rFonts w:ascii="Arial" w:hAnsi="Arial" w:cs="Arial"/>
                <w:w w:val="106"/>
              </w:rPr>
              <w:t>u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106"/>
              </w:rPr>
              <w:t>il</w:t>
            </w:r>
            <w:r w:rsidRPr="00AC0C1C">
              <w:rPr>
                <w:rFonts w:ascii="Arial" w:hAnsi="Arial" w:cs="Arial"/>
                <w:spacing w:val="2"/>
                <w:w w:val="106"/>
              </w:rPr>
              <w:t>a</w:t>
            </w:r>
            <w:r w:rsidRPr="00AC0C1C">
              <w:rPr>
                <w:rFonts w:ascii="Arial" w:hAnsi="Arial" w:cs="Arial"/>
                <w:spacing w:val="-2"/>
                <w:w w:val="106"/>
              </w:rPr>
              <w:t>s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w w:val="106"/>
              </w:rPr>
              <w:t>,</w:t>
            </w:r>
            <w:r w:rsidRPr="00AC0C1C">
              <w:rPr>
                <w:rFonts w:ascii="Arial" w:hAnsi="Arial" w:cs="Arial"/>
                <w:spacing w:val="1"/>
                <w:w w:val="106"/>
              </w:rPr>
              <w:t xml:space="preserve"> </w:t>
            </w:r>
            <w:r w:rsidRPr="00AC0C1C">
              <w:rPr>
                <w:rFonts w:ascii="Arial" w:hAnsi="Arial" w:cs="Arial"/>
              </w:rPr>
              <w:t>this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dy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x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es</w:t>
            </w:r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13"/>
              </w:rPr>
              <w:t xml:space="preserve"> 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  <w:w w:val="119"/>
              </w:rPr>
              <w:t>t</w:t>
            </w:r>
            <w:r w:rsidRPr="00AC0C1C">
              <w:rPr>
                <w:rFonts w:ascii="Arial" w:hAnsi="Arial" w:cs="Arial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112"/>
              </w:rPr>
              <w:t>a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 xml:space="preserve">ic 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-1"/>
                <w:w w:val="108"/>
              </w:rPr>
              <w:t>pp</w:t>
            </w:r>
            <w:r w:rsidRPr="00AC0C1C">
              <w:rPr>
                <w:rFonts w:ascii="Arial" w:hAnsi="Arial" w:cs="Arial"/>
                <w:spacing w:val="1"/>
                <w:w w:val="108"/>
              </w:rPr>
              <w:t>r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a</w:t>
            </w:r>
            <w:r w:rsidRPr="00AC0C1C">
              <w:rPr>
                <w:rFonts w:ascii="Arial" w:hAnsi="Arial" w:cs="Arial"/>
                <w:spacing w:val="1"/>
                <w:w w:val="108"/>
              </w:rPr>
              <w:t>c</w:t>
            </w:r>
            <w:r w:rsidRPr="00AC0C1C">
              <w:rPr>
                <w:rFonts w:ascii="Arial" w:hAnsi="Arial" w:cs="Arial"/>
                <w:w w:val="108"/>
              </w:rPr>
              <w:t>h</w:t>
            </w:r>
            <w:r w:rsidRPr="00AC0C1C">
              <w:rPr>
                <w:rFonts w:ascii="Arial" w:hAnsi="Arial" w:cs="Arial"/>
                <w:spacing w:val="9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f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-3"/>
                <w:w w:val="108"/>
              </w:rPr>
              <w:t xml:space="preserve"> </w:t>
            </w:r>
            <w:r w:rsidRPr="00AC0C1C">
              <w:rPr>
                <w:rFonts w:ascii="Arial" w:hAnsi="Arial" w:cs="Arial"/>
              </w:rPr>
              <w:t>NASH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2"/>
                <w:w w:val="106"/>
              </w:rPr>
              <w:t>a</w:t>
            </w:r>
            <w:r w:rsidRPr="00AC0C1C">
              <w:rPr>
                <w:rFonts w:ascii="Arial" w:hAnsi="Arial" w:cs="Arial"/>
                <w:spacing w:val="-1"/>
                <w:w w:val="106"/>
              </w:rPr>
              <w:t>n</w:t>
            </w:r>
            <w:r w:rsidRPr="00AC0C1C">
              <w:rPr>
                <w:rFonts w:ascii="Arial" w:hAnsi="Arial" w:cs="Arial"/>
                <w:w w:val="106"/>
              </w:rPr>
              <w:t>age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106"/>
              </w:rPr>
              <w:t>e</w:t>
            </w:r>
            <w:r w:rsidRPr="00AC0C1C">
              <w:rPr>
                <w:rFonts w:ascii="Arial" w:hAnsi="Arial" w:cs="Arial"/>
                <w:spacing w:val="-1"/>
                <w:w w:val="106"/>
              </w:rPr>
              <w:t>n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w w:val="106"/>
              </w:rPr>
              <w:t>.</w:t>
            </w:r>
            <w:r w:rsidRPr="00AC0C1C">
              <w:rPr>
                <w:rFonts w:ascii="Arial" w:hAnsi="Arial" w:cs="Arial"/>
                <w:spacing w:val="2"/>
                <w:w w:val="106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Th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7"/>
              </w:rPr>
              <w:t>r</w:t>
            </w:r>
            <w:r w:rsidRPr="00AC0C1C">
              <w:rPr>
                <w:rFonts w:ascii="Arial" w:hAnsi="Arial" w:cs="Arial"/>
                <w:w w:val="107"/>
              </w:rPr>
              <w:t>and</w:t>
            </w:r>
            <w:r w:rsidRPr="00AC0C1C">
              <w:rPr>
                <w:rFonts w:ascii="Arial" w:hAnsi="Arial" w:cs="Arial"/>
                <w:spacing w:val="2"/>
                <w:w w:val="107"/>
              </w:rPr>
              <w:t>o</w:t>
            </w:r>
            <w:r w:rsidRPr="00AC0C1C">
              <w:rPr>
                <w:rFonts w:ascii="Arial" w:hAnsi="Arial" w:cs="Arial"/>
                <w:spacing w:val="1"/>
                <w:w w:val="107"/>
              </w:rPr>
              <w:t>m</w:t>
            </w:r>
            <w:r w:rsidRPr="00AC0C1C">
              <w:rPr>
                <w:rFonts w:ascii="Arial" w:hAnsi="Arial" w:cs="Arial"/>
                <w:w w:val="107"/>
              </w:rPr>
              <w:t>iz</w:t>
            </w:r>
            <w:r w:rsidRPr="00AC0C1C">
              <w:rPr>
                <w:rFonts w:ascii="Arial" w:hAnsi="Arial" w:cs="Arial"/>
                <w:spacing w:val="1"/>
                <w:w w:val="107"/>
              </w:rPr>
              <w:t>e</w:t>
            </w:r>
            <w:r w:rsidRPr="00AC0C1C">
              <w:rPr>
                <w:rFonts w:ascii="Arial" w:hAnsi="Arial" w:cs="Arial"/>
                <w:w w:val="107"/>
              </w:rPr>
              <w:t>d</w:t>
            </w:r>
            <w:r w:rsidRPr="00AC0C1C">
              <w:rPr>
                <w:rFonts w:ascii="Arial" w:hAnsi="Arial" w:cs="Arial"/>
                <w:spacing w:val="-3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3"/>
                <w:w w:val="132"/>
              </w:rPr>
              <w:t>r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99"/>
              </w:rPr>
              <w:t>lle</w:t>
            </w:r>
            <w:r w:rsidRPr="00AC0C1C">
              <w:rPr>
                <w:rFonts w:ascii="Arial" w:hAnsi="Arial" w:cs="Arial"/>
                <w:w w:val="110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32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2"/>
              </w:rPr>
              <w:t>s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2"/>
              </w:rPr>
              <w:t>s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37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liv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99"/>
              </w:rPr>
              <w:t>ff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w w:val="99"/>
              </w:rPr>
              <w:t xml:space="preserve">s, </w:t>
            </w:r>
            <w:r w:rsidRPr="00AC0C1C">
              <w:rPr>
                <w:rFonts w:ascii="Arial" w:hAnsi="Arial" w:cs="Arial"/>
                <w:w w:val="108"/>
              </w:rPr>
              <w:t>i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spacing w:val="1"/>
                <w:w w:val="108"/>
              </w:rPr>
              <w:t>f</w:t>
            </w:r>
            <w:r w:rsidRPr="00AC0C1C">
              <w:rPr>
                <w:rFonts w:ascii="Arial" w:hAnsi="Arial" w:cs="Arial"/>
                <w:w w:val="108"/>
              </w:rPr>
              <w:t>l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1"/>
                <w:w w:val="108"/>
              </w:rPr>
              <w:t>mm</w:t>
            </w:r>
            <w:r w:rsidRPr="00AC0C1C">
              <w:rPr>
                <w:rFonts w:ascii="Arial" w:hAnsi="Arial" w:cs="Arial"/>
                <w:w w:val="108"/>
              </w:rPr>
              <w:t>at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ry</w:t>
            </w:r>
            <w:r w:rsidRPr="00AC0C1C">
              <w:rPr>
                <w:rFonts w:ascii="Arial" w:hAnsi="Arial" w:cs="Arial"/>
                <w:spacing w:val="-13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m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-3"/>
                <w:w w:val="108"/>
              </w:rPr>
              <w:t>r</w:t>
            </w:r>
            <w:r w:rsidRPr="00AC0C1C">
              <w:rPr>
                <w:rFonts w:ascii="Arial" w:hAnsi="Arial" w:cs="Arial"/>
                <w:spacing w:val="3"/>
                <w:w w:val="108"/>
              </w:rPr>
              <w:t>k</w:t>
            </w:r>
            <w:r w:rsidRPr="00AC0C1C">
              <w:rPr>
                <w:rFonts w:ascii="Arial" w:hAnsi="Arial" w:cs="Arial"/>
                <w:w w:val="108"/>
              </w:rPr>
              <w:t>ers,</w:t>
            </w:r>
            <w:r w:rsidRPr="00AC0C1C">
              <w:rPr>
                <w:rFonts w:ascii="Arial" w:hAnsi="Arial" w:cs="Arial"/>
                <w:spacing w:val="11"/>
                <w:w w:val="108"/>
              </w:rPr>
              <w:t xml:space="preserve"> </w:t>
            </w:r>
            <w:r w:rsidRPr="00AC0C1C">
              <w:rPr>
                <w:rFonts w:ascii="Arial" w:hAnsi="Arial" w:cs="Arial"/>
              </w:rPr>
              <w:t>oxid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6"/>
              </w:rPr>
              <w:t xml:space="preserve"> </w:t>
            </w:r>
            <w:r w:rsidRPr="00AC0C1C">
              <w:rPr>
                <w:rFonts w:ascii="Arial" w:hAnsi="Arial" w:cs="Arial"/>
                <w:w w:val="107"/>
              </w:rPr>
              <w:t>st</w:t>
            </w:r>
            <w:r w:rsidRPr="00AC0C1C">
              <w:rPr>
                <w:rFonts w:ascii="Arial" w:hAnsi="Arial" w:cs="Arial"/>
                <w:spacing w:val="1"/>
                <w:w w:val="107"/>
              </w:rPr>
              <w:t>r</w:t>
            </w:r>
            <w:r w:rsidRPr="00AC0C1C">
              <w:rPr>
                <w:rFonts w:ascii="Arial" w:hAnsi="Arial" w:cs="Arial"/>
                <w:w w:val="107"/>
              </w:rPr>
              <w:t>e</w:t>
            </w:r>
            <w:r w:rsidRPr="00AC0C1C">
              <w:rPr>
                <w:rFonts w:ascii="Arial" w:hAnsi="Arial" w:cs="Arial"/>
                <w:spacing w:val="-2"/>
                <w:w w:val="107"/>
              </w:rPr>
              <w:t>s</w:t>
            </w:r>
            <w:r w:rsidRPr="00AC0C1C">
              <w:rPr>
                <w:rFonts w:ascii="Arial" w:hAnsi="Arial" w:cs="Arial"/>
                <w:w w:val="107"/>
              </w:rPr>
              <w:t>s</w:t>
            </w:r>
            <w:r w:rsidRPr="00AC0C1C">
              <w:rPr>
                <w:rFonts w:ascii="Arial" w:hAnsi="Arial" w:cs="Arial"/>
                <w:spacing w:val="-6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w w:val="107"/>
              </w:rPr>
              <w:t>p</w:t>
            </w:r>
            <w:r w:rsidRPr="00AC0C1C">
              <w:rPr>
                <w:rFonts w:ascii="Arial" w:hAnsi="Arial" w:cs="Arial"/>
                <w:spacing w:val="2"/>
                <w:w w:val="107"/>
              </w:rPr>
              <w:t>a</w:t>
            </w: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2"/>
                <w:w w:val="107"/>
              </w:rPr>
              <w:t>a</w:t>
            </w:r>
            <w:r w:rsidRPr="00AC0C1C">
              <w:rPr>
                <w:rFonts w:ascii="Arial" w:hAnsi="Arial" w:cs="Arial"/>
                <w:spacing w:val="1"/>
                <w:w w:val="107"/>
              </w:rPr>
              <w:t>me</w:t>
            </w:r>
            <w:r w:rsidRPr="00AC0C1C">
              <w:rPr>
                <w:rFonts w:ascii="Arial" w:hAnsi="Arial" w:cs="Arial"/>
                <w:w w:val="107"/>
              </w:rPr>
              <w:t>t</w:t>
            </w:r>
            <w:r w:rsidRPr="00AC0C1C">
              <w:rPr>
                <w:rFonts w:ascii="Arial" w:hAnsi="Arial" w:cs="Arial"/>
                <w:spacing w:val="1"/>
                <w:w w:val="107"/>
              </w:rPr>
              <w:t>e</w:t>
            </w: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-2"/>
                <w:w w:val="107"/>
              </w:rPr>
              <w:t>s</w:t>
            </w:r>
            <w:r w:rsidRPr="00AC0C1C">
              <w:rPr>
                <w:rFonts w:ascii="Arial" w:hAnsi="Arial" w:cs="Arial"/>
                <w:w w:val="107"/>
              </w:rPr>
              <w:t>,</w:t>
            </w:r>
            <w:r w:rsidRPr="00AC0C1C">
              <w:rPr>
                <w:rFonts w:ascii="Arial" w:hAnsi="Arial" w:cs="Arial"/>
                <w:spacing w:val="24"/>
                <w:w w:val="107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29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et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b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c</w:t>
            </w:r>
            <w:r w:rsidRPr="00AC0C1C">
              <w:rPr>
                <w:rFonts w:ascii="Arial" w:hAnsi="Arial" w:cs="Arial"/>
                <w:spacing w:val="38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ce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1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33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3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ic</w:t>
            </w:r>
            <w:r w:rsidRPr="00AC0C1C">
              <w:rPr>
                <w:rFonts w:ascii="Arial" w:hAnsi="Arial" w:cs="Arial"/>
                <w:spacing w:val="15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alu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.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T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w w:val="99"/>
              </w:rPr>
              <w:t xml:space="preserve">e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ndi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2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c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w w:val="108"/>
              </w:rPr>
              <w:t>ri</w:t>
            </w:r>
            <w:r w:rsidRPr="00AC0C1C">
              <w:rPr>
                <w:rFonts w:ascii="Arial" w:hAnsi="Arial" w:cs="Arial"/>
                <w:spacing w:val="-1"/>
                <w:w w:val="108"/>
              </w:rPr>
              <w:t>b</w:t>
            </w:r>
            <w:r w:rsidRPr="00AC0C1C">
              <w:rPr>
                <w:rFonts w:ascii="Arial" w:hAnsi="Arial" w:cs="Arial"/>
                <w:w w:val="108"/>
              </w:rPr>
              <w:t>u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w w:val="108"/>
              </w:rPr>
              <w:t xml:space="preserve">e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12"/>
              </w:rPr>
              <w:t xml:space="preserve"> 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x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ding</w:t>
            </w:r>
            <w:r w:rsidRPr="00AC0C1C">
              <w:rPr>
                <w:rFonts w:ascii="Arial" w:hAnsi="Arial" w:cs="Arial"/>
                <w:spacing w:val="4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spacing w:val="-1"/>
                <w:w w:val="108"/>
              </w:rPr>
              <w:t>h</w:t>
            </w:r>
            <w:r w:rsidRPr="00AC0C1C">
              <w:rPr>
                <w:rFonts w:ascii="Arial" w:hAnsi="Arial" w:cs="Arial"/>
                <w:spacing w:val="1"/>
                <w:w w:val="108"/>
              </w:rPr>
              <w:t>e</w:t>
            </w:r>
            <w:r w:rsidRPr="00AC0C1C">
              <w:rPr>
                <w:rFonts w:ascii="Arial" w:hAnsi="Arial" w:cs="Arial"/>
                <w:w w:val="108"/>
              </w:rPr>
              <w:t>rap</w:t>
            </w:r>
            <w:r w:rsidRPr="00AC0C1C">
              <w:rPr>
                <w:rFonts w:ascii="Arial" w:hAnsi="Arial" w:cs="Arial"/>
                <w:spacing w:val="1"/>
                <w:w w:val="108"/>
              </w:rPr>
              <w:t>e</w:t>
            </w:r>
            <w:r w:rsidRPr="00AC0C1C">
              <w:rPr>
                <w:rFonts w:ascii="Arial" w:hAnsi="Arial" w:cs="Arial"/>
                <w:spacing w:val="-1"/>
                <w:w w:val="108"/>
              </w:rPr>
              <w:t>u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w w:val="108"/>
              </w:rPr>
              <w:t>ic</w:t>
            </w:r>
            <w:r w:rsidRPr="00AC0C1C">
              <w:rPr>
                <w:rFonts w:ascii="Arial" w:hAnsi="Arial" w:cs="Arial"/>
                <w:spacing w:val="5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ns</w:t>
            </w:r>
            <w:r w:rsidRPr="00AC0C1C">
              <w:rPr>
                <w:rFonts w:ascii="Arial" w:hAnsi="Arial" w:cs="Arial"/>
                <w:spacing w:val="29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f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-3"/>
                <w:w w:val="108"/>
              </w:rPr>
              <w:t xml:space="preserve"> 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S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  <w:w w:val="109"/>
              </w:rPr>
              <w:t>s</w:t>
            </w:r>
            <w:r w:rsidRPr="00AC0C1C">
              <w:rPr>
                <w:rFonts w:ascii="Arial" w:hAnsi="Arial" w:cs="Arial"/>
                <w:spacing w:val="-1"/>
                <w:w w:val="109"/>
              </w:rPr>
              <w:t>u</w:t>
            </w:r>
            <w:r w:rsidRPr="00AC0C1C">
              <w:rPr>
                <w:rFonts w:ascii="Arial" w:hAnsi="Arial" w:cs="Arial"/>
                <w:spacing w:val="3"/>
                <w:w w:val="109"/>
              </w:rPr>
              <w:t>p</w:t>
            </w:r>
            <w:r w:rsidRPr="00AC0C1C">
              <w:rPr>
                <w:rFonts w:ascii="Arial" w:hAnsi="Arial" w:cs="Arial"/>
                <w:spacing w:val="-1"/>
                <w:w w:val="109"/>
              </w:rPr>
              <w:t>p</w:t>
            </w:r>
            <w:r w:rsidRPr="00AC0C1C">
              <w:rPr>
                <w:rFonts w:ascii="Arial" w:hAnsi="Arial" w:cs="Arial"/>
                <w:spacing w:val="2"/>
                <w:w w:val="109"/>
              </w:rPr>
              <w:t>o</w:t>
            </w:r>
            <w:r w:rsidRPr="00AC0C1C">
              <w:rPr>
                <w:rFonts w:ascii="Arial" w:hAnsi="Arial" w:cs="Arial"/>
                <w:spacing w:val="1"/>
                <w:w w:val="109"/>
              </w:rPr>
              <w:t>r</w:t>
            </w:r>
            <w:r w:rsidRPr="00AC0C1C">
              <w:rPr>
                <w:rFonts w:ascii="Arial" w:hAnsi="Arial" w:cs="Arial"/>
                <w:w w:val="109"/>
              </w:rPr>
              <w:t>t</w:t>
            </w:r>
            <w:r w:rsidRPr="00AC0C1C">
              <w:rPr>
                <w:rFonts w:ascii="Arial" w:hAnsi="Arial" w:cs="Arial"/>
                <w:spacing w:val="1"/>
                <w:w w:val="109"/>
              </w:rPr>
              <w:t xml:space="preserve"> f</w:t>
            </w:r>
            <w:r w:rsidRPr="00AC0C1C">
              <w:rPr>
                <w:rFonts w:ascii="Arial" w:hAnsi="Arial" w:cs="Arial"/>
                <w:w w:val="109"/>
              </w:rPr>
              <w:t>u</w:t>
            </w:r>
            <w:r w:rsidRPr="00AC0C1C">
              <w:rPr>
                <w:rFonts w:ascii="Arial" w:hAnsi="Arial" w:cs="Arial"/>
                <w:spacing w:val="1"/>
                <w:w w:val="109"/>
              </w:rPr>
              <w:t>t</w:t>
            </w:r>
            <w:r w:rsidRPr="00AC0C1C">
              <w:rPr>
                <w:rFonts w:ascii="Arial" w:hAnsi="Arial" w:cs="Arial"/>
                <w:spacing w:val="-1"/>
                <w:w w:val="109"/>
              </w:rPr>
              <w:t>u</w:t>
            </w:r>
            <w:r w:rsidRPr="00AC0C1C">
              <w:rPr>
                <w:rFonts w:ascii="Arial" w:hAnsi="Arial" w:cs="Arial"/>
                <w:spacing w:val="1"/>
                <w:w w:val="109"/>
              </w:rPr>
              <w:t>r</w:t>
            </w:r>
            <w:r w:rsidRPr="00AC0C1C">
              <w:rPr>
                <w:rFonts w:ascii="Arial" w:hAnsi="Arial" w:cs="Arial"/>
                <w:w w:val="109"/>
              </w:rPr>
              <w:t>e</w:t>
            </w:r>
            <w:r w:rsidRPr="00AC0C1C">
              <w:rPr>
                <w:rFonts w:ascii="Arial" w:hAnsi="Arial" w:cs="Arial"/>
                <w:spacing w:val="3"/>
                <w:w w:val="109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g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-sc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spacing w:val="-1"/>
                <w:w w:val="99"/>
              </w:rPr>
              <w:t>l</w:t>
            </w:r>
            <w:r w:rsidRPr="00AC0C1C">
              <w:rPr>
                <w:rFonts w:ascii="Arial" w:hAnsi="Arial" w:cs="Arial"/>
                <w:w w:val="99"/>
              </w:rPr>
              <w:t xml:space="preserve">e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ini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al</w:t>
            </w:r>
            <w:r w:rsidRPr="00AC0C1C">
              <w:rPr>
                <w:rFonts w:ascii="Arial" w:hAnsi="Arial" w:cs="Arial"/>
                <w:spacing w:val="1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w w:val="99"/>
              </w:rPr>
              <w:t>.</w:t>
            </w:r>
          </w:p>
          <w:p w14:paraId="4BE145E1" w14:textId="77777777" w:rsidR="00C61086" w:rsidRPr="00AC0C1C" w:rsidRDefault="00C61086">
            <w:pPr>
              <w:spacing w:before="2" w:line="220" w:lineRule="exact"/>
              <w:ind w:left="102" w:right="399"/>
              <w:rPr>
                <w:rFonts w:ascii="Arial" w:hAnsi="Arial" w:cs="Arial"/>
              </w:rPr>
            </w:pPr>
          </w:p>
          <w:p w14:paraId="1C42B95C" w14:textId="77777777" w:rsidR="00C61086" w:rsidRPr="00AC0C1C" w:rsidRDefault="00C61086">
            <w:pPr>
              <w:spacing w:before="2" w:line="220" w:lineRule="exact"/>
              <w:ind w:left="102" w:right="399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I like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its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gn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an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DB21F" w14:textId="77777777" w:rsidR="00EE1783" w:rsidRPr="00AC0C1C" w:rsidRDefault="00EE1783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</w:tc>
      </w:tr>
      <w:tr w:rsidR="00EE1783" w:rsidRPr="00AC0C1C" w14:paraId="7F8E6776" w14:textId="77777777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94622" w14:textId="77777777" w:rsidR="00EE1783" w:rsidRPr="00AC0C1C" w:rsidRDefault="007E768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le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7"/>
              </w:rPr>
              <w:t>a</w:t>
            </w: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1"/>
                <w:w w:val="107"/>
              </w:rPr>
              <w:t>t</w:t>
            </w:r>
            <w:r w:rsidRPr="00AC0C1C">
              <w:rPr>
                <w:rFonts w:ascii="Arial" w:hAnsi="Arial" w:cs="Arial"/>
                <w:w w:val="107"/>
              </w:rPr>
              <w:t>icle</w:t>
            </w:r>
            <w:r w:rsidRPr="00AC0C1C">
              <w:rPr>
                <w:rFonts w:ascii="Arial" w:hAnsi="Arial" w:cs="Arial"/>
                <w:spacing w:val="1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s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112"/>
              </w:rPr>
              <w:t>a</w:t>
            </w:r>
            <w:r w:rsidRPr="00AC0C1C">
              <w:rPr>
                <w:rFonts w:ascii="Arial" w:hAnsi="Arial" w:cs="Arial"/>
                <w:spacing w:val="-1"/>
                <w:w w:val="110"/>
              </w:rPr>
              <w:t>b</w:t>
            </w:r>
            <w:r w:rsidRPr="00AC0C1C">
              <w:rPr>
                <w:rFonts w:ascii="Arial" w:hAnsi="Arial" w:cs="Arial"/>
                <w:w w:val="99"/>
              </w:rPr>
              <w:t>le</w:t>
            </w:r>
            <w:r w:rsidRPr="00AC0C1C">
              <w:rPr>
                <w:rFonts w:ascii="Arial" w:hAnsi="Arial" w:cs="Arial"/>
                <w:w w:val="112"/>
              </w:rPr>
              <w:t>?</w:t>
            </w:r>
          </w:p>
          <w:p w14:paraId="5DA455B3" w14:textId="77777777" w:rsidR="00EE1783" w:rsidRPr="00AC0C1C" w:rsidRDefault="007E7689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1"/>
              </w:rPr>
              <w:t>(</w:t>
            </w:r>
            <w:r w:rsidRPr="00AC0C1C">
              <w:rPr>
                <w:rFonts w:ascii="Arial" w:hAnsi="Arial" w:cs="Arial"/>
                <w:spacing w:val="-2"/>
              </w:rPr>
              <w:t>I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</w:rPr>
              <w:t>pl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ase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u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st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2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al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spacing w:val="-3"/>
                <w:w w:val="108"/>
              </w:rPr>
              <w:t>e</w:t>
            </w:r>
            <w:r w:rsidRPr="00AC0C1C">
              <w:rPr>
                <w:rFonts w:ascii="Arial" w:hAnsi="Arial" w:cs="Arial"/>
                <w:spacing w:val="1"/>
                <w:w w:val="108"/>
              </w:rPr>
              <w:t>r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spacing w:val="-1"/>
                <w:w w:val="108"/>
              </w:rPr>
              <w:t>i</w:t>
            </w:r>
            <w:r w:rsidRPr="00AC0C1C">
              <w:rPr>
                <w:rFonts w:ascii="Arial" w:hAnsi="Arial" w:cs="Arial"/>
                <w:spacing w:val="2"/>
                <w:w w:val="108"/>
              </w:rPr>
              <w:t>v</w:t>
            </w:r>
            <w:r w:rsidRPr="00AC0C1C">
              <w:rPr>
                <w:rFonts w:ascii="Arial" w:hAnsi="Arial" w:cs="Arial"/>
                <w:w w:val="108"/>
              </w:rPr>
              <w:t>e</w:t>
            </w:r>
            <w:r w:rsidRPr="00AC0C1C">
              <w:rPr>
                <w:rFonts w:ascii="Arial" w:hAnsi="Arial" w:cs="Arial"/>
                <w:spacing w:val="-1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)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89B95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</w:p>
          <w:p w14:paraId="21F557A8" w14:textId="77777777" w:rsidR="00C61086" w:rsidRPr="00AC0C1C" w:rsidRDefault="00C61086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  <w:p w14:paraId="5C30882B" w14:textId="77777777" w:rsidR="00C61086" w:rsidRPr="00AC0C1C" w:rsidRDefault="00C6108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ry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–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lear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n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t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4C60B" w14:textId="77777777" w:rsidR="00EE1783" w:rsidRPr="00AC0C1C" w:rsidRDefault="00EE1783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</w:tc>
      </w:tr>
      <w:tr w:rsidR="00EE1783" w:rsidRPr="00AC0C1C" w14:paraId="51B62965" w14:textId="77777777" w:rsidTr="00FB1BCB">
        <w:trPr>
          <w:trHeight w:hRule="exact" w:val="5015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42769" w14:textId="77777777" w:rsidR="00EE1783" w:rsidRPr="00AC0C1C" w:rsidRDefault="007E7689">
            <w:pPr>
              <w:ind w:left="462" w:right="195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11"/>
              </w:rPr>
              <w:t>a</w:t>
            </w:r>
            <w:r w:rsidRPr="00AC0C1C">
              <w:rPr>
                <w:rFonts w:ascii="Arial" w:hAnsi="Arial" w:cs="Arial"/>
                <w:spacing w:val="-1"/>
                <w:w w:val="111"/>
              </w:rPr>
              <w:t>b</w:t>
            </w:r>
            <w:r w:rsidRPr="00AC0C1C">
              <w:rPr>
                <w:rFonts w:ascii="Arial" w:hAnsi="Arial" w:cs="Arial"/>
                <w:w w:val="111"/>
              </w:rPr>
              <w:t>st</w:t>
            </w:r>
            <w:r w:rsidRPr="00AC0C1C">
              <w:rPr>
                <w:rFonts w:ascii="Arial" w:hAnsi="Arial" w:cs="Arial"/>
                <w:spacing w:val="1"/>
                <w:w w:val="111"/>
              </w:rPr>
              <w:t>r</w:t>
            </w:r>
            <w:r w:rsidRPr="00AC0C1C">
              <w:rPr>
                <w:rFonts w:ascii="Arial" w:hAnsi="Arial" w:cs="Arial"/>
                <w:w w:val="111"/>
              </w:rPr>
              <w:t>a</w:t>
            </w:r>
            <w:r w:rsidRPr="00AC0C1C">
              <w:rPr>
                <w:rFonts w:ascii="Arial" w:hAnsi="Arial" w:cs="Arial"/>
                <w:spacing w:val="1"/>
                <w:w w:val="111"/>
              </w:rPr>
              <w:t>c</w:t>
            </w:r>
            <w:r w:rsidRPr="00AC0C1C">
              <w:rPr>
                <w:rFonts w:ascii="Arial" w:hAnsi="Arial" w:cs="Arial"/>
                <w:w w:val="111"/>
              </w:rPr>
              <w:t>t</w:t>
            </w:r>
            <w:r w:rsidRPr="00AC0C1C">
              <w:rPr>
                <w:rFonts w:ascii="Arial" w:hAnsi="Arial" w:cs="Arial"/>
                <w:spacing w:val="-1"/>
                <w:w w:val="111"/>
              </w:rPr>
              <w:t xml:space="preserve"> </w:t>
            </w:r>
            <w:r w:rsidRPr="00AC0C1C">
              <w:rPr>
                <w:rFonts w:ascii="Arial" w:hAnsi="Arial" w:cs="Arial"/>
              </w:rPr>
              <w:t>of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107"/>
              </w:rPr>
              <w:t>a</w:t>
            </w:r>
            <w:r w:rsidRPr="00AC0C1C">
              <w:rPr>
                <w:rFonts w:ascii="Arial" w:hAnsi="Arial" w:cs="Arial"/>
                <w:spacing w:val="1"/>
                <w:w w:val="107"/>
              </w:rPr>
              <w:t>rt</w:t>
            </w:r>
            <w:r w:rsidRPr="00AC0C1C">
              <w:rPr>
                <w:rFonts w:ascii="Arial" w:hAnsi="Arial" w:cs="Arial"/>
                <w:w w:val="107"/>
              </w:rPr>
              <w:t>icle</w:t>
            </w:r>
            <w:r w:rsidRPr="00AC0C1C">
              <w:rPr>
                <w:rFonts w:ascii="Arial" w:hAnsi="Arial" w:cs="Arial"/>
                <w:spacing w:val="-1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spacing w:val="3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10"/>
              </w:rPr>
              <w:t>p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w w:val="99"/>
              </w:rPr>
              <w:t>siv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12"/>
              </w:rPr>
              <w:t>?</w:t>
            </w:r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</w:rPr>
              <w:t xml:space="preserve">Do </w:t>
            </w:r>
            <w:r w:rsidRPr="00AC0C1C">
              <w:rPr>
                <w:rFonts w:ascii="Arial" w:hAnsi="Arial" w:cs="Arial"/>
                <w:spacing w:val="2"/>
                <w:w w:val="99"/>
              </w:rPr>
              <w:t>y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w w:val="110"/>
              </w:rPr>
              <w:t xml:space="preserve">u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1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proofErr w:type="gramStart"/>
            <w:r w:rsidRPr="00AC0C1C">
              <w:rPr>
                <w:rFonts w:ascii="Arial" w:hAnsi="Arial" w:cs="Arial"/>
              </w:rPr>
              <w:t>addi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 xml:space="preserve">n  </w:t>
            </w:r>
            <w:r w:rsidRPr="00AC0C1C">
              <w:rPr>
                <w:rFonts w:ascii="Arial" w:hAnsi="Arial" w:cs="Arial"/>
                <w:spacing w:val="1"/>
                <w:w w:val="108"/>
              </w:rPr>
              <w:t>(</w:t>
            </w:r>
            <w:proofErr w:type="gramEnd"/>
            <w:r w:rsidRPr="00AC0C1C">
              <w:rPr>
                <w:rFonts w:ascii="Arial" w:hAnsi="Arial" w:cs="Arial"/>
                <w:w w:val="108"/>
              </w:rPr>
              <w:t>or</w:t>
            </w:r>
            <w:r w:rsidRPr="00AC0C1C">
              <w:rPr>
                <w:rFonts w:ascii="Arial" w:hAnsi="Arial" w:cs="Arial"/>
                <w:spacing w:val="-2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)</w:t>
            </w:r>
            <w:r w:rsidRPr="00AC0C1C">
              <w:rPr>
                <w:rFonts w:ascii="Arial" w:hAnsi="Arial" w:cs="Arial"/>
                <w:spacing w:val="27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2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1"/>
              </w:rPr>
              <w:t xml:space="preserve"> </w:t>
            </w:r>
            <w:r w:rsidRPr="00AC0C1C">
              <w:rPr>
                <w:rFonts w:ascii="Arial" w:hAnsi="Arial" w:cs="Arial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w w:val="99"/>
              </w:rPr>
              <w:t xml:space="preserve">is </w:t>
            </w:r>
            <w:r w:rsidRPr="00AC0C1C">
              <w:rPr>
                <w:rFonts w:ascii="Arial" w:hAnsi="Arial" w:cs="Arial"/>
              </w:rPr>
              <w:t>sec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n?</w:t>
            </w:r>
            <w:r w:rsidRPr="00AC0C1C">
              <w:rPr>
                <w:rFonts w:ascii="Arial" w:hAnsi="Arial" w:cs="Arial"/>
                <w:spacing w:val="29"/>
              </w:rPr>
              <w:t xml:space="preserve"> </w:t>
            </w:r>
            <w:r w:rsidRPr="00AC0C1C">
              <w:rPr>
                <w:rFonts w:ascii="Arial" w:hAnsi="Arial" w:cs="Arial"/>
              </w:rPr>
              <w:t>Pl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ase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7"/>
              </w:rPr>
              <w:t>w</w:t>
            </w:r>
            <w:r w:rsidRPr="00AC0C1C">
              <w:rPr>
                <w:rFonts w:ascii="Arial" w:hAnsi="Arial" w:cs="Arial"/>
                <w:w w:val="107"/>
              </w:rPr>
              <w:t>ri</w:t>
            </w:r>
            <w:r w:rsidRPr="00AC0C1C">
              <w:rPr>
                <w:rFonts w:ascii="Arial" w:hAnsi="Arial" w:cs="Arial"/>
                <w:spacing w:val="1"/>
                <w:w w:val="107"/>
              </w:rPr>
              <w:t>t</w:t>
            </w:r>
            <w:r w:rsidRPr="00AC0C1C">
              <w:rPr>
                <w:rFonts w:ascii="Arial" w:hAnsi="Arial" w:cs="Arial"/>
                <w:w w:val="107"/>
              </w:rPr>
              <w:t>e</w:t>
            </w:r>
            <w:r w:rsidRPr="00AC0C1C">
              <w:rPr>
                <w:rFonts w:ascii="Arial" w:hAnsi="Arial" w:cs="Arial"/>
                <w:spacing w:val="-3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7"/>
              </w:rPr>
              <w:t>y</w:t>
            </w:r>
            <w:r w:rsidRPr="00AC0C1C">
              <w:rPr>
                <w:rFonts w:ascii="Arial" w:hAnsi="Arial" w:cs="Arial"/>
                <w:w w:val="107"/>
              </w:rPr>
              <w:t>our</w:t>
            </w:r>
            <w:r w:rsidRPr="00AC0C1C">
              <w:rPr>
                <w:rFonts w:ascii="Arial" w:hAnsi="Arial" w:cs="Arial"/>
                <w:spacing w:val="1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u</w:t>
            </w:r>
            <w:r w:rsidRPr="00AC0C1C">
              <w:rPr>
                <w:rFonts w:ascii="Arial" w:hAnsi="Arial" w:cs="Arial"/>
                <w:spacing w:val="2"/>
              </w:rPr>
              <w:t>gg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24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89F45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Qui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30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c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10"/>
              </w:rPr>
              <w:t>p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w w:val="99"/>
              </w:rPr>
              <w:t>s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99"/>
              </w:rPr>
              <w:t>v</w:t>
            </w:r>
            <w:r w:rsidRPr="00AC0C1C">
              <w:rPr>
                <w:rFonts w:ascii="Arial" w:hAnsi="Arial" w:cs="Arial"/>
                <w:w w:val="99"/>
              </w:rPr>
              <w:t>e</w:t>
            </w:r>
          </w:p>
          <w:p w14:paraId="10D2CF6B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AC0C1C">
              <w:rPr>
                <w:rFonts w:ascii="Arial" w:hAnsi="Arial" w:cs="Arial"/>
              </w:rPr>
              <w:t>W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9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  <w:w w:val="111"/>
              </w:rPr>
              <w:t>s</w:t>
            </w:r>
            <w:r w:rsidRPr="00AC0C1C">
              <w:rPr>
                <w:rFonts w:ascii="Arial" w:hAnsi="Arial" w:cs="Arial"/>
                <w:spacing w:val="1"/>
                <w:w w:val="111"/>
              </w:rPr>
              <w:t>t</w:t>
            </w:r>
            <w:r w:rsidRPr="00AC0C1C">
              <w:rPr>
                <w:rFonts w:ascii="Arial" w:hAnsi="Arial" w:cs="Arial"/>
                <w:w w:val="111"/>
              </w:rPr>
              <w:t>r</w:t>
            </w:r>
            <w:r w:rsidRPr="00AC0C1C">
              <w:rPr>
                <w:rFonts w:ascii="Arial" w:hAnsi="Arial" w:cs="Arial"/>
                <w:spacing w:val="-1"/>
                <w:w w:val="111"/>
              </w:rPr>
              <w:t>u</w:t>
            </w:r>
            <w:r w:rsidRPr="00AC0C1C">
              <w:rPr>
                <w:rFonts w:ascii="Arial" w:hAnsi="Arial" w:cs="Arial"/>
                <w:spacing w:val="1"/>
                <w:w w:val="111"/>
              </w:rPr>
              <w:t>ct</w:t>
            </w:r>
            <w:r w:rsidRPr="00AC0C1C">
              <w:rPr>
                <w:rFonts w:ascii="Arial" w:hAnsi="Arial" w:cs="Arial"/>
                <w:spacing w:val="-1"/>
                <w:w w:val="111"/>
              </w:rPr>
              <w:t>u</w:t>
            </w:r>
            <w:r w:rsidRPr="00AC0C1C">
              <w:rPr>
                <w:rFonts w:ascii="Arial" w:hAnsi="Arial" w:cs="Arial"/>
                <w:spacing w:val="1"/>
                <w:w w:val="111"/>
              </w:rPr>
              <w:t>r</w:t>
            </w:r>
            <w:r w:rsidRPr="00AC0C1C">
              <w:rPr>
                <w:rFonts w:ascii="Arial" w:hAnsi="Arial" w:cs="Arial"/>
                <w:w w:val="111"/>
              </w:rPr>
              <w:t>ed</w:t>
            </w:r>
            <w:proofErr w:type="spellEnd"/>
            <w:r w:rsidRPr="00AC0C1C">
              <w:rPr>
                <w:rFonts w:ascii="Arial" w:hAnsi="Arial" w:cs="Arial"/>
                <w:spacing w:val="-1"/>
                <w:w w:val="111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3"/>
              </w:rPr>
              <w:t>n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32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99"/>
              </w:rPr>
              <w:t>v</w:t>
            </w:r>
            <w:r w:rsidRPr="00AC0C1C">
              <w:rPr>
                <w:rFonts w:ascii="Arial" w:hAnsi="Arial" w:cs="Arial"/>
                <w:w w:val="99"/>
              </w:rPr>
              <w:t>e</w:t>
            </w:r>
          </w:p>
          <w:p w14:paraId="026BFBF0" w14:textId="77777777" w:rsidR="00EE1783" w:rsidRPr="00AC0C1C" w:rsidRDefault="007E7689">
            <w:pPr>
              <w:ind w:left="102"/>
              <w:rPr>
                <w:rFonts w:ascii="Arial" w:hAnsi="Arial" w:cs="Arial"/>
                <w:w w:val="99"/>
              </w:rPr>
            </w:pPr>
            <w:r w:rsidRPr="00AC0C1C">
              <w:rPr>
                <w:rFonts w:ascii="Arial" w:hAnsi="Arial" w:cs="Arial"/>
                <w:w w:val="108"/>
              </w:rPr>
              <w:t>Cl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w w:val="108"/>
              </w:rPr>
              <w:t>rity</w:t>
            </w:r>
            <w:r w:rsidRPr="00AC0C1C">
              <w:rPr>
                <w:rFonts w:ascii="Arial" w:hAnsi="Arial" w:cs="Arial"/>
                <w:spacing w:val="3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ould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b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  <w:w w:val="106"/>
              </w:rPr>
              <w:t>i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106"/>
              </w:rPr>
              <w:t>p</w:t>
            </w:r>
            <w:r w:rsidRPr="00AC0C1C">
              <w:rPr>
                <w:rFonts w:ascii="Arial" w:hAnsi="Arial" w:cs="Arial"/>
                <w:spacing w:val="1"/>
                <w:w w:val="106"/>
              </w:rPr>
              <w:t>r</w:t>
            </w:r>
            <w:r w:rsidRPr="00AC0C1C">
              <w:rPr>
                <w:rFonts w:ascii="Arial" w:hAnsi="Arial" w:cs="Arial"/>
                <w:w w:val="106"/>
              </w:rPr>
              <w:t>o</w:t>
            </w:r>
            <w:r w:rsidRPr="00AC0C1C">
              <w:rPr>
                <w:rFonts w:ascii="Arial" w:hAnsi="Arial" w:cs="Arial"/>
                <w:spacing w:val="2"/>
                <w:w w:val="106"/>
              </w:rPr>
              <w:t>v</w:t>
            </w:r>
            <w:r w:rsidRPr="00AC0C1C">
              <w:rPr>
                <w:rFonts w:ascii="Arial" w:hAnsi="Arial" w:cs="Arial"/>
                <w:w w:val="106"/>
              </w:rPr>
              <w:t>ed</w:t>
            </w:r>
            <w:r w:rsidRPr="00AC0C1C">
              <w:rPr>
                <w:rFonts w:ascii="Arial" w:hAnsi="Arial" w:cs="Arial"/>
                <w:spacing w:val="-2"/>
                <w:w w:val="106"/>
              </w:rPr>
              <w:t xml:space="preserve"> </w:t>
            </w:r>
            <w:r w:rsidRPr="00AC0C1C">
              <w:rPr>
                <w:rFonts w:ascii="Arial" w:hAnsi="Arial" w:cs="Arial"/>
              </w:rPr>
              <w:t>by</w:t>
            </w:r>
            <w:r w:rsidRPr="00AC0C1C">
              <w:rPr>
                <w:rFonts w:ascii="Arial" w:hAnsi="Arial" w:cs="Arial"/>
                <w:spacing w:val="11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li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ly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w w:val="106"/>
              </w:rPr>
              <w:t>r</w:t>
            </w:r>
            <w:r w:rsidRPr="00AC0C1C">
              <w:rPr>
                <w:rFonts w:ascii="Arial" w:hAnsi="Arial" w:cs="Arial"/>
                <w:spacing w:val="1"/>
                <w:w w:val="106"/>
              </w:rPr>
              <w:t>e</w:t>
            </w:r>
            <w:r w:rsidRPr="00AC0C1C">
              <w:rPr>
                <w:rFonts w:ascii="Arial" w:hAnsi="Arial" w:cs="Arial"/>
                <w:spacing w:val="-1"/>
                <w:w w:val="106"/>
              </w:rPr>
              <w:t>d</w:t>
            </w:r>
            <w:r w:rsidRPr="00AC0C1C">
              <w:rPr>
                <w:rFonts w:ascii="Arial" w:hAnsi="Arial" w:cs="Arial"/>
                <w:w w:val="106"/>
              </w:rPr>
              <w:t>u</w:t>
            </w:r>
            <w:r w:rsidRPr="00AC0C1C">
              <w:rPr>
                <w:rFonts w:ascii="Arial" w:hAnsi="Arial" w:cs="Arial"/>
                <w:spacing w:val="1"/>
                <w:w w:val="106"/>
              </w:rPr>
              <w:t>c</w:t>
            </w:r>
            <w:r w:rsidRPr="00AC0C1C">
              <w:rPr>
                <w:rFonts w:ascii="Arial" w:hAnsi="Arial" w:cs="Arial"/>
                <w:spacing w:val="-1"/>
                <w:w w:val="106"/>
              </w:rPr>
              <w:t>i</w:t>
            </w:r>
            <w:r w:rsidRPr="00AC0C1C">
              <w:rPr>
                <w:rFonts w:ascii="Arial" w:hAnsi="Arial" w:cs="Arial"/>
                <w:w w:val="106"/>
              </w:rPr>
              <w:t>ng</w:t>
            </w:r>
            <w:r w:rsidRPr="00AC0C1C">
              <w:rPr>
                <w:rFonts w:ascii="Arial" w:hAnsi="Arial" w:cs="Arial"/>
                <w:spacing w:val="5"/>
                <w:w w:val="10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6"/>
              </w:rPr>
              <w:t>r</w:t>
            </w:r>
            <w:r w:rsidRPr="00AC0C1C">
              <w:rPr>
                <w:rFonts w:ascii="Arial" w:hAnsi="Arial" w:cs="Arial"/>
                <w:w w:val="106"/>
              </w:rPr>
              <w:t>e</w:t>
            </w:r>
            <w:r w:rsidRPr="00AC0C1C">
              <w:rPr>
                <w:rFonts w:ascii="Arial" w:hAnsi="Arial" w:cs="Arial"/>
                <w:spacing w:val="-1"/>
                <w:w w:val="106"/>
              </w:rPr>
              <w:t>p</w:t>
            </w:r>
            <w:r w:rsidRPr="00AC0C1C">
              <w:rPr>
                <w:rFonts w:ascii="Arial" w:hAnsi="Arial" w:cs="Arial"/>
                <w:spacing w:val="1"/>
                <w:w w:val="106"/>
              </w:rPr>
              <w:t>e</w:t>
            </w:r>
            <w:r w:rsidRPr="00AC0C1C">
              <w:rPr>
                <w:rFonts w:ascii="Arial" w:hAnsi="Arial" w:cs="Arial"/>
                <w:w w:val="106"/>
              </w:rPr>
              <w:t>ti</w:t>
            </w:r>
            <w:r w:rsidRPr="00AC0C1C">
              <w:rPr>
                <w:rFonts w:ascii="Arial" w:hAnsi="Arial" w:cs="Arial"/>
                <w:spacing w:val="1"/>
                <w:w w:val="106"/>
              </w:rPr>
              <w:t>t</w:t>
            </w:r>
            <w:r w:rsidRPr="00AC0C1C">
              <w:rPr>
                <w:rFonts w:ascii="Arial" w:hAnsi="Arial" w:cs="Arial"/>
                <w:w w:val="106"/>
              </w:rPr>
              <w:t>ion</w:t>
            </w:r>
            <w:r w:rsidRPr="00AC0C1C">
              <w:rPr>
                <w:rFonts w:ascii="Arial" w:hAnsi="Arial" w:cs="Arial"/>
                <w:spacing w:val="9"/>
                <w:w w:val="106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107"/>
              </w:rPr>
              <w:t>r</w:t>
            </w:r>
            <w:r w:rsidRPr="00AC0C1C">
              <w:rPr>
                <w:rFonts w:ascii="Arial" w:hAnsi="Arial" w:cs="Arial"/>
                <w:spacing w:val="1"/>
                <w:w w:val="107"/>
              </w:rPr>
              <w:t>e</w:t>
            </w:r>
            <w:r w:rsidRPr="00AC0C1C">
              <w:rPr>
                <w:rFonts w:ascii="Arial" w:hAnsi="Arial" w:cs="Arial"/>
                <w:spacing w:val="-2"/>
                <w:w w:val="107"/>
              </w:rPr>
              <w:t>s</w:t>
            </w:r>
            <w:r w:rsidRPr="00AC0C1C">
              <w:rPr>
                <w:rFonts w:ascii="Arial" w:hAnsi="Arial" w:cs="Arial"/>
                <w:w w:val="107"/>
              </w:rPr>
              <w:t>ul</w:t>
            </w:r>
            <w:r w:rsidRPr="00AC0C1C">
              <w:rPr>
                <w:rFonts w:ascii="Arial" w:hAnsi="Arial" w:cs="Arial"/>
                <w:spacing w:val="3"/>
                <w:w w:val="107"/>
              </w:rPr>
              <w:t>t</w:t>
            </w:r>
            <w:r w:rsidRPr="00AC0C1C">
              <w:rPr>
                <w:rFonts w:ascii="Arial" w:hAnsi="Arial" w:cs="Arial"/>
                <w:w w:val="107"/>
              </w:rPr>
              <w:t>s</w:t>
            </w:r>
            <w:r w:rsidRPr="00AC0C1C">
              <w:rPr>
                <w:rFonts w:ascii="Arial" w:hAnsi="Arial" w:cs="Arial"/>
                <w:spacing w:val="-1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c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ion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(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12"/>
              </w:rPr>
              <w:t xml:space="preserve"> </w:t>
            </w:r>
            <w:r w:rsidRPr="00AC0C1C">
              <w:rPr>
                <w:rFonts w:ascii="Arial" w:hAnsi="Arial" w:cs="Arial"/>
              </w:rPr>
              <w:t>bit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26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32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wo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spacing w:val="-1"/>
                <w:w w:val="110"/>
              </w:rPr>
              <w:t>d</w:t>
            </w:r>
            <w:r w:rsidRPr="00AC0C1C">
              <w:rPr>
                <w:rFonts w:ascii="Arial" w:hAnsi="Arial" w:cs="Arial"/>
                <w:spacing w:val="2"/>
                <w:w w:val="99"/>
              </w:rPr>
              <w:t>y</w:t>
            </w:r>
            <w:r w:rsidRPr="00AC0C1C">
              <w:rPr>
                <w:rFonts w:ascii="Arial" w:hAnsi="Arial" w:cs="Arial"/>
                <w:spacing w:val="1"/>
                <w:w w:val="99"/>
              </w:rPr>
              <w:t>)</w:t>
            </w:r>
            <w:r w:rsidRPr="00AC0C1C">
              <w:rPr>
                <w:rFonts w:ascii="Arial" w:hAnsi="Arial" w:cs="Arial"/>
                <w:w w:val="99"/>
              </w:rPr>
              <w:t>.</w:t>
            </w:r>
          </w:p>
          <w:p w14:paraId="03ACE548" w14:textId="77777777" w:rsidR="00C61086" w:rsidRPr="00AC0C1C" w:rsidRDefault="00C61086">
            <w:pPr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ry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etailed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n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  <w:spacing w:val="-3"/>
              </w:rPr>
              <w:t>f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tiv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,</w:t>
            </w:r>
            <w:r w:rsidRPr="00AC0C1C">
              <w:rPr>
                <w:rFonts w:ascii="Arial" w:hAnsi="Arial" w:cs="Arial"/>
                <w:spacing w:val="-1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lth</w:t>
            </w:r>
            <w:r w:rsidRPr="00AC0C1C">
              <w:rPr>
                <w:rFonts w:ascii="Arial" w:hAnsi="Arial" w:cs="Arial"/>
                <w:spacing w:val="2"/>
              </w:rPr>
              <w:t>ou</w:t>
            </w:r>
            <w:r w:rsidRPr="00AC0C1C">
              <w:rPr>
                <w:rFonts w:ascii="Arial" w:hAnsi="Arial" w:cs="Arial"/>
                <w:spacing w:val="-2"/>
              </w:rPr>
              <w:t>g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</w:rPr>
              <w:t>as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on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,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bit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etter if s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htly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sim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li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4E68A" w14:textId="77777777" w:rsidR="00FB1BCB" w:rsidRPr="00AC0C1C" w:rsidRDefault="008A4331" w:rsidP="00FB1BCB">
            <w:pPr>
              <w:pStyle w:val="ListParagraph"/>
              <w:numPr>
                <w:ilvl w:val="0"/>
                <w:numId w:val="2"/>
              </w:numPr>
              <w:spacing w:before="4" w:line="220" w:lineRule="exact"/>
              <w:ind w:right="69"/>
              <w:rPr>
                <w:rFonts w:ascii="Arial" w:hAnsi="Arial" w:cs="Arial"/>
                <w:sz w:val="18"/>
                <w:szCs w:val="18"/>
              </w:rPr>
            </w:pPr>
            <w:r w:rsidRPr="00AC0C1C">
              <w:rPr>
                <w:rFonts w:ascii="Arial" w:hAnsi="Arial" w:cs="Arial"/>
                <w:sz w:val="18"/>
                <w:szCs w:val="18"/>
              </w:rPr>
              <w:t xml:space="preserve">The abstract has been </w:t>
            </w:r>
            <w:proofErr w:type="gramStart"/>
            <w:r w:rsidRPr="00AC0C1C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 w:rsidR="00FB1BCB" w:rsidRPr="00AC0C1C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  <w:p w14:paraId="5EF6AB42" w14:textId="77777777" w:rsidR="008A4331" w:rsidRPr="00AC0C1C" w:rsidRDefault="00FB1BCB" w:rsidP="00FB1BCB">
            <w:pPr>
              <w:pStyle w:val="ListParagraph"/>
              <w:numPr>
                <w:ilvl w:val="0"/>
                <w:numId w:val="2"/>
              </w:numPr>
              <w:spacing w:before="4" w:line="220" w:lineRule="exact"/>
              <w:ind w:right="69"/>
              <w:rPr>
                <w:rFonts w:ascii="Arial" w:hAnsi="Arial" w:cs="Arial"/>
                <w:sz w:val="18"/>
                <w:szCs w:val="18"/>
              </w:rPr>
            </w:pPr>
            <w:r w:rsidRPr="00AC0C1C">
              <w:rPr>
                <w:rFonts w:ascii="Arial" w:hAnsi="Arial" w:cs="Arial"/>
                <w:sz w:val="18"/>
                <w:szCs w:val="18"/>
              </w:rPr>
              <w:t xml:space="preserve">we </w:t>
            </w:r>
            <w:r w:rsidR="008A4331" w:rsidRPr="00AC0C1C">
              <w:rPr>
                <w:rFonts w:ascii="Arial" w:hAnsi="Arial" w:cs="Arial"/>
                <w:sz w:val="18"/>
                <w:szCs w:val="18"/>
              </w:rPr>
              <w:t xml:space="preserve">reduced the repetition especially in Results section so it has been simplified and improved the clarity of information </w:t>
            </w:r>
            <w:r w:rsidRPr="00AC0C1C">
              <w:rPr>
                <w:rFonts w:ascii="Arial" w:hAnsi="Arial" w:cs="Arial"/>
                <w:sz w:val="18"/>
                <w:szCs w:val="18"/>
              </w:rPr>
              <w:t>i</w:t>
            </w:r>
            <w:r w:rsidR="008A4331" w:rsidRPr="00AC0C1C">
              <w:rPr>
                <w:rFonts w:ascii="Arial" w:hAnsi="Arial" w:cs="Arial"/>
                <w:sz w:val="18"/>
                <w:szCs w:val="18"/>
              </w:rPr>
              <w:t xml:space="preserve">n the </w:t>
            </w:r>
            <w:proofErr w:type="gramStart"/>
            <w:r w:rsidR="008A4331" w:rsidRPr="00AC0C1C">
              <w:rPr>
                <w:rFonts w:ascii="Arial" w:hAnsi="Arial" w:cs="Arial"/>
                <w:sz w:val="18"/>
                <w:szCs w:val="18"/>
              </w:rPr>
              <w:t>abstract .</w:t>
            </w:r>
            <w:proofErr w:type="gramEnd"/>
          </w:p>
          <w:p w14:paraId="1867360D" w14:textId="77777777" w:rsidR="00FB1BCB" w:rsidRPr="00AC0C1C" w:rsidRDefault="00FB1BCB" w:rsidP="00FB1BCB">
            <w:pPr>
              <w:spacing w:before="4" w:line="220" w:lineRule="exact"/>
              <w:ind w:left="102" w:right="69"/>
              <w:rPr>
                <w:rFonts w:ascii="Arial" w:hAnsi="Arial" w:cs="Arial"/>
                <w:sz w:val="18"/>
                <w:szCs w:val="18"/>
              </w:rPr>
            </w:pPr>
          </w:p>
          <w:p w14:paraId="4A914B51" w14:textId="77777777" w:rsidR="00FB1BCB" w:rsidRPr="00AC0C1C" w:rsidRDefault="00FB1BCB" w:rsidP="00FB1BCB">
            <w:pPr>
              <w:widowControl w:val="0"/>
              <w:autoSpaceDE w:val="0"/>
              <w:autoSpaceDN w:val="0"/>
              <w:spacing w:line="360" w:lineRule="auto"/>
              <w:ind w:right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0C1C">
              <w:rPr>
                <w:rFonts w:ascii="Arial" w:hAnsi="Arial" w:cs="Arial"/>
                <w:b/>
                <w:bCs/>
                <w:sz w:val="18"/>
                <w:szCs w:val="18"/>
              </w:rPr>
              <w:t>Results:</w:t>
            </w:r>
            <w:r w:rsidRPr="00AC0C1C">
              <w:rPr>
                <w:rFonts w:ascii="Arial" w:hAnsi="Arial" w:cs="Arial"/>
                <w:sz w:val="18"/>
                <w:szCs w:val="18"/>
              </w:rPr>
              <w:t xml:space="preserve"> Compared to the control group, after 3 months </w:t>
            </w:r>
            <w:proofErr w:type="gramStart"/>
            <w:r w:rsidRPr="00AC0C1C">
              <w:rPr>
                <w:rFonts w:ascii="Arial" w:hAnsi="Arial" w:cs="Arial"/>
                <w:sz w:val="18"/>
                <w:szCs w:val="18"/>
              </w:rPr>
              <w:t>of  roflumilast</w:t>
            </w:r>
            <w:proofErr w:type="gramEnd"/>
            <w:r w:rsidRPr="00AC0C1C">
              <w:rPr>
                <w:rFonts w:ascii="Arial" w:hAnsi="Arial" w:cs="Arial"/>
                <w:sz w:val="18"/>
                <w:szCs w:val="18"/>
              </w:rPr>
              <w:t xml:space="preserve"> treatment resulted in a non-significant reduction in body weight and body mass index (P=0.126</w:t>
            </w:r>
            <w:proofErr w:type="gramStart"/>
            <w:r w:rsidRPr="00AC0C1C">
              <w:rPr>
                <w:rFonts w:ascii="Arial" w:hAnsi="Arial" w:cs="Arial"/>
                <w:sz w:val="18"/>
                <w:szCs w:val="18"/>
              </w:rPr>
              <w:t>),(</w:t>
            </w:r>
            <w:proofErr w:type="gramEnd"/>
            <w:r w:rsidRPr="00AC0C1C">
              <w:rPr>
                <w:rFonts w:ascii="Arial" w:hAnsi="Arial" w:cs="Arial"/>
                <w:sz w:val="18"/>
                <w:szCs w:val="18"/>
              </w:rPr>
              <w:t>P=0.713) respectively, significant improvement in liver enzymes, blood glucose, HOMA-</w:t>
            </w:r>
            <w:proofErr w:type="gramStart"/>
            <w:r w:rsidRPr="00AC0C1C">
              <w:rPr>
                <w:rFonts w:ascii="Arial" w:hAnsi="Arial" w:cs="Arial"/>
                <w:sz w:val="18"/>
                <w:szCs w:val="18"/>
              </w:rPr>
              <w:t>IR ,</w:t>
            </w:r>
            <w:proofErr w:type="gramEnd"/>
            <w:r w:rsidRPr="00AC0C1C">
              <w:rPr>
                <w:rFonts w:ascii="Arial" w:hAnsi="Arial" w:cs="Arial"/>
                <w:sz w:val="18"/>
                <w:szCs w:val="18"/>
              </w:rPr>
              <w:t xml:space="preserve"> triglyceride, TNF-α, MDA, TGF-ß1 levels and significant improvement in liver stiffness (all P&lt;0.001). In addition, oral roflumilast proved safety in patients with NASH since it doesn't provoke any serious adverse reaction.</w:t>
            </w:r>
          </w:p>
          <w:p w14:paraId="1AE4AC64" w14:textId="326A4170" w:rsidR="00FB1BCB" w:rsidRPr="00AC0C1C" w:rsidRDefault="00FB1BCB" w:rsidP="002B3A10">
            <w:pPr>
              <w:widowControl w:val="0"/>
              <w:autoSpaceDE w:val="0"/>
              <w:autoSpaceDN w:val="0"/>
              <w:spacing w:line="360" w:lineRule="auto"/>
              <w:ind w:right="16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783" w:rsidRPr="00AC0C1C" w14:paraId="0E9D4674" w14:textId="77777777">
        <w:trPr>
          <w:trHeight w:hRule="exact" w:val="71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EF7AC" w14:textId="77777777" w:rsidR="00EE1783" w:rsidRPr="00AC0C1C" w:rsidRDefault="007E7689">
            <w:pPr>
              <w:spacing w:before="4" w:line="220" w:lineRule="exact"/>
              <w:ind w:left="462" w:right="34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m</w:t>
            </w:r>
            <w:r w:rsidRPr="00AC0C1C">
              <w:rPr>
                <w:rFonts w:ascii="Arial" w:hAnsi="Arial" w:cs="Arial"/>
                <w:spacing w:val="2"/>
                <w:w w:val="108"/>
              </w:rPr>
              <w:t>a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w w:val="108"/>
              </w:rPr>
              <w:t>usc</w:t>
            </w:r>
            <w:r w:rsidRPr="00AC0C1C">
              <w:rPr>
                <w:rFonts w:ascii="Arial" w:hAnsi="Arial" w:cs="Arial"/>
                <w:spacing w:val="1"/>
                <w:w w:val="108"/>
              </w:rPr>
              <w:t>r</w:t>
            </w:r>
            <w:r w:rsidRPr="00AC0C1C">
              <w:rPr>
                <w:rFonts w:ascii="Arial" w:hAnsi="Arial" w:cs="Arial"/>
                <w:spacing w:val="-1"/>
                <w:w w:val="108"/>
              </w:rPr>
              <w:t>i</w:t>
            </w:r>
            <w:r w:rsidRPr="00AC0C1C">
              <w:rPr>
                <w:rFonts w:ascii="Arial" w:hAnsi="Arial" w:cs="Arial"/>
                <w:w w:val="108"/>
              </w:rPr>
              <w:t>pt</w:t>
            </w:r>
            <w:r w:rsidRPr="00AC0C1C">
              <w:rPr>
                <w:rFonts w:ascii="Arial" w:hAnsi="Arial" w:cs="Arial"/>
                <w:spacing w:val="5"/>
                <w:w w:val="108"/>
              </w:rPr>
              <w:t xml:space="preserve">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ic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y</w:t>
            </w:r>
            <w:r w:rsidRPr="00AC0C1C">
              <w:rPr>
                <w:rFonts w:ascii="Arial" w:hAnsi="Arial" w:cs="Arial"/>
              </w:rPr>
              <w:t>,</w:t>
            </w:r>
            <w:r w:rsidRPr="00AC0C1C">
              <w:rPr>
                <w:rFonts w:ascii="Arial" w:hAnsi="Arial" w:cs="Arial"/>
                <w:spacing w:val="2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9"/>
              </w:rPr>
              <w:t>c</w:t>
            </w:r>
            <w:r w:rsidRPr="00AC0C1C">
              <w:rPr>
                <w:rFonts w:ascii="Arial" w:hAnsi="Arial" w:cs="Arial"/>
                <w:spacing w:val="2"/>
                <w:w w:val="109"/>
              </w:rPr>
              <w:t>o</w:t>
            </w:r>
            <w:r w:rsidRPr="00AC0C1C">
              <w:rPr>
                <w:rFonts w:ascii="Arial" w:hAnsi="Arial" w:cs="Arial"/>
                <w:w w:val="109"/>
              </w:rPr>
              <w:t>rr</w:t>
            </w:r>
            <w:r w:rsidRPr="00AC0C1C">
              <w:rPr>
                <w:rFonts w:ascii="Arial" w:hAnsi="Arial" w:cs="Arial"/>
                <w:spacing w:val="1"/>
                <w:w w:val="109"/>
              </w:rPr>
              <w:t>e</w:t>
            </w:r>
            <w:r w:rsidRPr="00AC0C1C">
              <w:rPr>
                <w:rFonts w:ascii="Arial" w:hAnsi="Arial" w:cs="Arial"/>
                <w:w w:val="109"/>
              </w:rPr>
              <w:t>ct?</w:t>
            </w:r>
            <w:r w:rsidRPr="00AC0C1C">
              <w:rPr>
                <w:rFonts w:ascii="Arial" w:hAnsi="Arial" w:cs="Arial"/>
                <w:spacing w:val="-3"/>
                <w:w w:val="109"/>
              </w:rPr>
              <w:t xml:space="preserve"> </w:t>
            </w:r>
            <w:r w:rsidRPr="00AC0C1C">
              <w:rPr>
                <w:rFonts w:ascii="Arial" w:hAnsi="Arial" w:cs="Arial"/>
              </w:rPr>
              <w:t>Pl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ase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w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 xml:space="preserve">e 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059E6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</w:p>
          <w:p w14:paraId="5795B348" w14:textId="77777777" w:rsidR="00C61086" w:rsidRPr="00AC0C1C" w:rsidRDefault="00C61086" w:rsidP="00C6108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th</w:t>
            </w:r>
            <w:r w:rsidRPr="00AC0C1C">
              <w:rPr>
                <w:rFonts w:ascii="Arial" w:hAnsi="Arial" w:cs="Arial"/>
                <w:spacing w:val="2"/>
              </w:rPr>
              <w:t>od</w:t>
            </w:r>
            <w:r w:rsidRPr="00AC0C1C">
              <w:rPr>
                <w:rFonts w:ascii="Arial" w:hAnsi="Arial" w:cs="Arial"/>
              </w:rPr>
              <w:t>ol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ry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d,</w:t>
            </w:r>
            <w:r w:rsidRPr="00AC0C1C">
              <w:rPr>
                <w:rFonts w:ascii="Arial" w:hAnsi="Arial" w:cs="Arial"/>
                <w:spacing w:val="-3"/>
              </w:rPr>
              <w:t xml:space="preserve"> a</w:t>
            </w:r>
            <w:r w:rsidRPr="00AC0C1C">
              <w:rPr>
                <w:rFonts w:ascii="Arial" w:hAnsi="Arial" w:cs="Arial"/>
              </w:rPr>
              <w:t>nd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easy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 xml:space="preserve">o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ol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w</w:t>
            </w:r>
          </w:p>
          <w:p w14:paraId="250BAC1F" w14:textId="77777777" w:rsidR="00C61086" w:rsidRPr="00AC0C1C" w:rsidRDefault="00C61086" w:rsidP="00C6108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z w:val="24"/>
                <w:szCs w:val="24"/>
              </w:rPr>
              <w:t>Or</w:t>
            </w:r>
            <w:r w:rsidRPr="00AC0C1C">
              <w:rPr>
                <w:rFonts w:ascii="Arial" w:hAnsi="Arial" w:cs="Arial"/>
                <w:spacing w:val="-2"/>
                <w:sz w:val="24"/>
                <w:szCs w:val="24"/>
              </w:rPr>
              <w:t>g</w:t>
            </w:r>
            <w:r w:rsidRPr="00AC0C1C">
              <w:rPr>
                <w:rFonts w:ascii="Arial" w:hAnsi="Arial" w:cs="Arial"/>
                <w:sz w:val="24"/>
                <w:szCs w:val="24"/>
              </w:rPr>
              <w:t>anized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6E85E" w14:textId="77777777" w:rsidR="00EE1783" w:rsidRPr="00AC0C1C" w:rsidRDefault="00EE1783">
            <w:pPr>
              <w:spacing w:line="260" w:lineRule="exact"/>
              <w:ind w:left="10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783" w:rsidRPr="00AC0C1C" w14:paraId="3E26B185" w14:textId="77777777" w:rsidTr="00C61086">
        <w:trPr>
          <w:trHeight w:hRule="exact" w:val="1055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47D9F" w14:textId="5F382AE3" w:rsidR="00EE1783" w:rsidRPr="00AC0C1C" w:rsidRDefault="007E7689">
            <w:pPr>
              <w:spacing w:before="2" w:line="220" w:lineRule="exact"/>
              <w:ind w:left="462" w:right="376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106"/>
              </w:rPr>
              <w:t>A</w:t>
            </w:r>
            <w:r w:rsidRPr="00AC0C1C">
              <w:rPr>
                <w:rFonts w:ascii="Arial" w:hAnsi="Arial" w:cs="Arial"/>
                <w:spacing w:val="1"/>
                <w:w w:val="106"/>
              </w:rPr>
              <w:t>r</w:t>
            </w:r>
            <w:r w:rsidRPr="00AC0C1C">
              <w:rPr>
                <w:rFonts w:ascii="Arial" w:hAnsi="Arial" w:cs="Arial"/>
                <w:w w:val="106"/>
              </w:rPr>
              <w:t>e</w:t>
            </w:r>
            <w:r w:rsidRPr="00AC0C1C">
              <w:rPr>
                <w:rFonts w:ascii="Arial" w:hAnsi="Arial" w:cs="Arial"/>
                <w:spacing w:val="-2"/>
                <w:w w:val="10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es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u</w:t>
            </w:r>
            <w:r w:rsidRPr="00AC0C1C">
              <w:rPr>
                <w:rFonts w:ascii="Arial" w:hAnsi="Arial" w:cs="Arial"/>
                <w:spacing w:val="1"/>
              </w:rPr>
              <w:t>ff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ie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32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1"/>
                <w:w w:val="108"/>
              </w:rPr>
              <w:t>e</w:t>
            </w:r>
            <w:r w:rsidRPr="00AC0C1C">
              <w:rPr>
                <w:rFonts w:ascii="Arial" w:hAnsi="Arial" w:cs="Arial"/>
                <w:w w:val="108"/>
              </w:rPr>
              <w:t>ce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spacing w:val="1"/>
                <w:w w:val="108"/>
              </w:rPr>
              <w:t>t</w:t>
            </w:r>
            <w:r w:rsidRPr="00AC0C1C">
              <w:rPr>
                <w:rFonts w:ascii="Arial" w:hAnsi="Arial" w:cs="Arial"/>
                <w:w w:val="108"/>
              </w:rPr>
              <w:t>?</w:t>
            </w:r>
            <w:r w:rsidRPr="00AC0C1C">
              <w:rPr>
                <w:rFonts w:ascii="Arial" w:hAnsi="Arial" w:cs="Arial"/>
                <w:spacing w:val="2"/>
                <w:w w:val="108"/>
              </w:rPr>
              <w:t xml:space="preserve"> </w:t>
            </w:r>
            <w:r w:rsidRPr="00AC0C1C">
              <w:rPr>
                <w:rFonts w:ascii="Arial" w:hAnsi="Arial" w:cs="Arial"/>
              </w:rPr>
              <w:t>If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yo</w:t>
            </w:r>
            <w:r w:rsidRPr="00AC0C1C">
              <w:rPr>
                <w:rFonts w:ascii="Arial" w:hAnsi="Arial" w:cs="Arial"/>
              </w:rPr>
              <w:t>u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h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99"/>
              </w:rPr>
              <w:t xml:space="preserve">ve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2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="00FB1BCB" w:rsidRPr="00AC0C1C">
              <w:rPr>
                <w:rFonts w:ascii="Arial" w:hAnsi="Arial" w:cs="Arial"/>
                <w:spacing w:val="2"/>
              </w:rPr>
              <w:t>a</w:t>
            </w:r>
            <w:r w:rsidR="00FB1BCB" w:rsidRPr="00AC0C1C">
              <w:rPr>
                <w:rFonts w:ascii="Arial" w:hAnsi="Arial" w:cs="Arial"/>
                <w:spacing w:val="-1"/>
              </w:rPr>
              <w:t>d</w:t>
            </w:r>
            <w:r w:rsidR="00FB1BCB" w:rsidRPr="00AC0C1C">
              <w:rPr>
                <w:rFonts w:ascii="Arial" w:hAnsi="Arial" w:cs="Arial"/>
              </w:rPr>
              <w:t>di</w:t>
            </w:r>
            <w:r w:rsidR="00FB1BCB" w:rsidRPr="00AC0C1C">
              <w:rPr>
                <w:rFonts w:ascii="Arial" w:hAnsi="Arial" w:cs="Arial"/>
                <w:spacing w:val="1"/>
              </w:rPr>
              <w:t>t</w:t>
            </w:r>
            <w:r w:rsidR="00FB1BCB" w:rsidRPr="00AC0C1C">
              <w:rPr>
                <w:rFonts w:ascii="Arial" w:hAnsi="Arial" w:cs="Arial"/>
              </w:rPr>
              <w:t>ion</w:t>
            </w:r>
            <w:r w:rsidR="00FB1BCB" w:rsidRPr="00AC0C1C">
              <w:rPr>
                <w:rFonts w:ascii="Arial" w:hAnsi="Arial" w:cs="Arial"/>
                <w:spacing w:val="2"/>
              </w:rPr>
              <w:t>a</w:t>
            </w:r>
            <w:r w:rsidR="00FB1BCB" w:rsidRPr="00AC0C1C">
              <w:rPr>
                <w:rFonts w:ascii="Arial" w:hAnsi="Arial" w:cs="Arial"/>
              </w:rPr>
              <w:t xml:space="preserve">l </w:t>
            </w:r>
            <w:r w:rsidR="00FB1BCB" w:rsidRPr="00AC0C1C">
              <w:rPr>
                <w:rFonts w:ascii="Arial" w:hAnsi="Arial" w:cs="Arial"/>
                <w:spacing w:val="9"/>
              </w:rPr>
              <w:t>references</w:t>
            </w:r>
            <w:r w:rsidRPr="00AC0C1C">
              <w:rPr>
                <w:rFonts w:ascii="Arial" w:hAnsi="Arial" w:cs="Arial"/>
                <w:w w:val="99"/>
              </w:rPr>
              <w:t>,</w:t>
            </w:r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ase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110"/>
              </w:rPr>
              <w:t xml:space="preserve">n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30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vi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w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99"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4206B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-1"/>
              </w:rPr>
              <w:t>R</w:t>
            </w:r>
            <w:r w:rsidRPr="00AC0C1C">
              <w:rPr>
                <w:rFonts w:ascii="Arial" w:hAnsi="Arial" w:cs="Arial"/>
                <w:spacing w:val="1"/>
              </w:rPr>
              <w:t>ef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en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re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ele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ant,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u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fi</w:t>
            </w:r>
            <w:r w:rsidRPr="00AC0C1C">
              <w:rPr>
                <w:rFonts w:ascii="Arial" w:hAnsi="Arial" w:cs="Arial"/>
                <w:spacing w:val="-3"/>
              </w:rPr>
              <w:t>c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nt,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nd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seem</w:t>
            </w:r>
            <w:r w:rsidRPr="00AC0C1C">
              <w:rPr>
                <w:rFonts w:ascii="Arial" w:hAnsi="Arial" w:cs="Arial"/>
                <w:spacing w:val="-2"/>
              </w:rPr>
              <w:t xml:space="preserve"> u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-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-dat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.</w:t>
            </w:r>
          </w:p>
          <w:p w14:paraId="710C72AC" w14:textId="77777777" w:rsidR="00EE1783" w:rsidRPr="00AC0C1C" w:rsidRDefault="007E7689">
            <w:pPr>
              <w:ind w:left="102" w:right="618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sc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-3"/>
              </w:rPr>
              <w:t>r</w:t>
            </w:r>
            <w:r w:rsidRPr="00AC0C1C">
              <w:rPr>
                <w:rFonts w:ascii="Arial" w:hAnsi="Arial" w:cs="Arial"/>
                <w:spacing w:val="2"/>
              </w:rPr>
              <w:t>op</w:t>
            </w:r>
            <w:r w:rsidRPr="00AC0C1C">
              <w:rPr>
                <w:rFonts w:ascii="Arial" w:hAnsi="Arial" w:cs="Arial"/>
              </w:rPr>
              <w:t>ri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ly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</w:rPr>
              <w:t>cites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</w:rPr>
              <w:t>cu</w:t>
            </w:r>
            <w:r w:rsidRPr="00AC0C1C">
              <w:rPr>
                <w:rFonts w:ascii="Arial" w:hAnsi="Arial" w:cs="Arial"/>
                <w:spacing w:val="1"/>
              </w:rPr>
              <w:t>rr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n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ec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nt</w:t>
            </w:r>
            <w:r w:rsidRPr="00AC0C1C">
              <w:rPr>
                <w:rFonts w:ascii="Arial" w:hAnsi="Arial" w:cs="Arial"/>
                <w:spacing w:val="-7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eclini</w:t>
            </w:r>
            <w:r w:rsidRPr="00AC0C1C">
              <w:rPr>
                <w:rFonts w:ascii="Arial" w:hAnsi="Arial" w:cs="Arial"/>
                <w:spacing w:val="1"/>
              </w:rPr>
              <w:t>ca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al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di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</w:rPr>
              <w:t>r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ted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to to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 xml:space="preserve">ic. No 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/</w:t>
            </w:r>
            <w:r w:rsidRPr="00AC0C1C">
              <w:rPr>
                <w:rFonts w:ascii="Arial" w:hAnsi="Arial" w:cs="Arial"/>
                <w:spacing w:val="1"/>
              </w:rPr>
              <w:t>cr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al</w:t>
            </w:r>
            <w:r w:rsidRPr="00AC0C1C">
              <w:rPr>
                <w:rFonts w:ascii="Arial" w:hAnsi="Arial" w:cs="Arial"/>
                <w:spacing w:val="-1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re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r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r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</w:rPr>
              <w:t>to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miss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ng</w:t>
            </w:r>
            <w:r w:rsidRPr="00AC0C1C">
              <w:rPr>
                <w:rFonts w:ascii="Arial" w:hAnsi="Arial" w:cs="Arial"/>
              </w:rPr>
              <w:t>.</w:t>
            </w:r>
          </w:p>
          <w:p w14:paraId="05982D78" w14:textId="77777777" w:rsidR="00C61086" w:rsidRPr="00AC0C1C" w:rsidRDefault="00C61086">
            <w:pPr>
              <w:ind w:left="102" w:right="618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-1"/>
              </w:rPr>
              <w:t>C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on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ar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ine</w:t>
            </w:r>
          </w:p>
          <w:p w14:paraId="3A15072C" w14:textId="77777777" w:rsidR="00C61086" w:rsidRPr="00AC0C1C" w:rsidRDefault="00C61086">
            <w:pPr>
              <w:ind w:left="102" w:right="618"/>
              <w:rPr>
                <w:rFonts w:ascii="Arial" w:hAnsi="Arial" w:cs="Arial"/>
              </w:rPr>
            </w:pPr>
          </w:p>
          <w:p w14:paraId="53C0EDC3" w14:textId="77777777" w:rsidR="00C61086" w:rsidRPr="00AC0C1C" w:rsidRDefault="00C61086">
            <w:pPr>
              <w:ind w:left="102" w:right="618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-1"/>
              </w:rPr>
              <w:t>C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on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ar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ine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E3652" w14:textId="77777777" w:rsidR="00EE1783" w:rsidRPr="00AC0C1C" w:rsidRDefault="00EE1783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</w:tc>
      </w:tr>
      <w:tr w:rsidR="00EE1783" w:rsidRPr="00AC0C1C" w14:paraId="47BF002B" w14:textId="77777777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50AF6" w14:textId="77777777" w:rsidR="00EE1783" w:rsidRPr="00AC0C1C" w:rsidRDefault="007E7689">
            <w:pPr>
              <w:spacing w:before="2" w:line="220" w:lineRule="exact"/>
              <w:ind w:left="462" w:right="361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lastRenderedPageBreak/>
              <w:t>Is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104"/>
              </w:rPr>
              <w:t>lan</w:t>
            </w:r>
            <w:r w:rsidRPr="00AC0C1C">
              <w:rPr>
                <w:rFonts w:ascii="Arial" w:hAnsi="Arial" w:cs="Arial"/>
                <w:spacing w:val="2"/>
                <w:w w:val="104"/>
              </w:rPr>
              <w:t>g</w:t>
            </w:r>
            <w:r w:rsidRPr="00AC0C1C">
              <w:rPr>
                <w:rFonts w:ascii="Arial" w:hAnsi="Arial" w:cs="Arial"/>
                <w:spacing w:val="-1"/>
                <w:w w:val="104"/>
              </w:rPr>
              <w:t>u</w:t>
            </w:r>
            <w:r w:rsidRPr="00AC0C1C">
              <w:rPr>
                <w:rFonts w:ascii="Arial" w:hAnsi="Arial" w:cs="Arial"/>
                <w:spacing w:val="2"/>
                <w:w w:val="104"/>
              </w:rPr>
              <w:t>ag</w:t>
            </w:r>
            <w:r w:rsidRPr="00AC0C1C">
              <w:rPr>
                <w:rFonts w:ascii="Arial" w:hAnsi="Arial" w:cs="Arial"/>
                <w:w w:val="104"/>
              </w:rPr>
              <w:t>e</w:t>
            </w:r>
            <w:r w:rsidRPr="00AC0C1C">
              <w:rPr>
                <w:rFonts w:ascii="Arial" w:hAnsi="Arial" w:cs="Arial"/>
                <w:spacing w:val="-1"/>
                <w:w w:val="104"/>
              </w:rPr>
              <w:t>/</w:t>
            </w:r>
            <w:r w:rsidRPr="00AC0C1C">
              <w:rPr>
                <w:rFonts w:ascii="Arial" w:hAnsi="Arial" w:cs="Arial"/>
                <w:w w:val="104"/>
              </w:rPr>
              <w:t>E</w:t>
            </w:r>
            <w:r w:rsidRPr="00AC0C1C">
              <w:rPr>
                <w:rFonts w:ascii="Arial" w:hAnsi="Arial" w:cs="Arial"/>
                <w:spacing w:val="-1"/>
                <w:w w:val="104"/>
              </w:rPr>
              <w:t>n</w:t>
            </w:r>
            <w:r w:rsidRPr="00AC0C1C">
              <w:rPr>
                <w:rFonts w:ascii="Arial" w:hAnsi="Arial" w:cs="Arial"/>
                <w:spacing w:val="2"/>
                <w:w w:val="104"/>
              </w:rPr>
              <w:t>g</w:t>
            </w:r>
            <w:r w:rsidRPr="00AC0C1C">
              <w:rPr>
                <w:rFonts w:ascii="Arial" w:hAnsi="Arial" w:cs="Arial"/>
                <w:w w:val="104"/>
              </w:rPr>
              <w:t>l</w:t>
            </w:r>
            <w:r w:rsidRPr="00AC0C1C">
              <w:rPr>
                <w:rFonts w:ascii="Arial" w:hAnsi="Arial" w:cs="Arial"/>
                <w:spacing w:val="3"/>
                <w:w w:val="104"/>
              </w:rPr>
              <w:t>i</w:t>
            </w:r>
            <w:r w:rsidRPr="00AC0C1C">
              <w:rPr>
                <w:rFonts w:ascii="Arial" w:hAnsi="Arial" w:cs="Arial"/>
                <w:spacing w:val="-2"/>
                <w:w w:val="104"/>
              </w:rPr>
              <w:t>s</w:t>
            </w:r>
            <w:r w:rsidRPr="00AC0C1C">
              <w:rPr>
                <w:rFonts w:ascii="Arial" w:hAnsi="Arial" w:cs="Arial"/>
                <w:w w:val="104"/>
              </w:rPr>
              <w:t>h</w:t>
            </w:r>
            <w:r w:rsidRPr="00AC0C1C">
              <w:rPr>
                <w:rFonts w:ascii="Arial" w:hAnsi="Arial" w:cs="Arial"/>
                <w:spacing w:val="8"/>
                <w:w w:val="104"/>
              </w:rPr>
              <w:t xml:space="preserve"> </w:t>
            </w:r>
            <w:r w:rsidRPr="00AC0C1C">
              <w:rPr>
                <w:rFonts w:ascii="Arial" w:hAnsi="Arial" w:cs="Arial"/>
              </w:rPr>
              <w:t>qu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li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7"/>
              </w:rPr>
              <w:t>a</w:t>
            </w:r>
            <w:r w:rsidRPr="00AC0C1C">
              <w:rPr>
                <w:rFonts w:ascii="Arial" w:hAnsi="Arial" w:cs="Arial"/>
                <w:w w:val="107"/>
              </w:rPr>
              <w:t>rti</w:t>
            </w:r>
            <w:r w:rsidRPr="00AC0C1C">
              <w:rPr>
                <w:rFonts w:ascii="Arial" w:hAnsi="Arial" w:cs="Arial"/>
                <w:spacing w:val="1"/>
                <w:w w:val="107"/>
              </w:rPr>
              <w:t>c</w:t>
            </w:r>
            <w:r w:rsidRPr="00AC0C1C">
              <w:rPr>
                <w:rFonts w:ascii="Arial" w:hAnsi="Arial" w:cs="Arial"/>
                <w:spacing w:val="-1"/>
                <w:w w:val="107"/>
              </w:rPr>
              <w:t>l</w:t>
            </w:r>
            <w:r w:rsidRPr="00AC0C1C">
              <w:rPr>
                <w:rFonts w:ascii="Arial" w:hAnsi="Arial" w:cs="Arial"/>
                <w:w w:val="107"/>
              </w:rPr>
              <w:t>e</w:t>
            </w:r>
            <w:r w:rsidRPr="00AC0C1C">
              <w:rPr>
                <w:rFonts w:ascii="Arial" w:hAnsi="Arial" w:cs="Arial"/>
                <w:spacing w:val="2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s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spacing w:val="-1"/>
                <w:w w:val="110"/>
              </w:rPr>
              <w:t>b</w:t>
            </w:r>
            <w:r w:rsidRPr="00AC0C1C">
              <w:rPr>
                <w:rFonts w:ascii="Arial" w:hAnsi="Arial" w:cs="Arial"/>
                <w:w w:val="99"/>
              </w:rPr>
              <w:t xml:space="preserve">le </w:t>
            </w:r>
            <w:r w:rsidRPr="00AC0C1C">
              <w:rPr>
                <w:rFonts w:ascii="Arial" w:hAnsi="Arial" w:cs="Arial"/>
                <w:spacing w:val="1"/>
                <w:w w:val="108"/>
              </w:rPr>
              <w:t>f</w:t>
            </w:r>
            <w:r w:rsidRPr="00AC0C1C">
              <w:rPr>
                <w:rFonts w:ascii="Arial" w:hAnsi="Arial" w:cs="Arial"/>
                <w:w w:val="108"/>
              </w:rPr>
              <w:t>or</w:t>
            </w:r>
            <w:r w:rsidRPr="00AC0C1C">
              <w:rPr>
                <w:rFonts w:ascii="Arial" w:hAnsi="Arial" w:cs="Arial"/>
                <w:spacing w:val="-2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sc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ly</w:t>
            </w:r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c</w:t>
            </w:r>
            <w:r w:rsidRPr="00AC0C1C">
              <w:rPr>
                <w:rFonts w:ascii="Arial" w:hAnsi="Arial" w:cs="Arial"/>
                <w:spacing w:val="-2"/>
                <w:w w:val="99"/>
              </w:rPr>
              <w:t>o</w:t>
            </w:r>
            <w:r w:rsidRPr="00AC0C1C">
              <w:rPr>
                <w:rFonts w:ascii="Arial" w:hAnsi="Arial" w:cs="Arial"/>
                <w:spacing w:val="3"/>
                <w:w w:val="106"/>
              </w:rPr>
              <w:t>m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10"/>
              </w:rPr>
              <w:t>u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112"/>
              </w:rPr>
              <w:t>a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-3"/>
                <w:w w:val="110"/>
              </w:rPr>
              <w:t>n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w w:val="112"/>
              </w:rPr>
              <w:t>?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282CB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–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eck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w</w:t>
            </w:r>
          </w:p>
          <w:p w14:paraId="32D0704D" w14:textId="77777777" w:rsidR="00C61086" w:rsidRPr="00AC0C1C" w:rsidRDefault="00C61086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  <w:p w14:paraId="0171098D" w14:textId="77777777" w:rsidR="00C61086" w:rsidRPr="00AC0C1C" w:rsidRDefault="00C6108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2"/>
              </w:rPr>
              <w:t>w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</w:rPr>
              <w:t>,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ug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</w:rPr>
              <w:t>so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2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em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w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th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3"/>
              </w:rPr>
              <w:t>a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ar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  <w:spacing w:val="-3"/>
              </w:rPr>
              <w:t>l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elp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815F3" w14:textId="21E5A47A" w:rsidR="00EE1783" w:rsidRPr="00AC0C1C" w:rsidRDefault="002B3A10" w:rsidP="00FB1BCB">
            <w:pPr>
              <w:spacing w:line="220" w:lineRule="exact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lang w:val="en-GB"/>
              </w:rPr>
              <w:t>The manuscript has been revised for Language and sentence structure and modifications have been made.</w:t>
            </w:r>
          </w:p>
        </w:tc>
      </w:tr>
      <w:tr w:rsidR="00EE1783" w:rsidRPr="00AC0C1C" w14:paraId="1F36928B" w14:textId="77777777" w:rsidTr="00C61086">
        <w:trPr>
          <w:trHeight w:hRule="exact" w:val="281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63E5A" w14:textId="77777777" w:rsidR="00EE1783" w:rsidRPr="00AC0C1C" w:rsidRDefault="007E76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w w:val="107"/>
                <w:u w:val="thick" w:color="000000"/>
              </w:rPr>
              <w:t>Op</w:t>
            </w:r>
            <w:r w:rsidRPr="00AC0C1C">
              <w:rPr>
                <w:rFonts w:ascii="Arial" w:hAnsi="Arial" w:cs="Arial"/>
                <w:spacing w:val="1"/>
                <w:w w:val="107"/>
                <w:u w:val="thick" w:color="000000"/>
              </w:rPr>
              <w:t>t</w:t>
            </w:r>
            <w:r w:rsidRPr="00AC0C1C">
              <w:rPr>
                <w:rFonts w:ascii="Arial" w:hAnsi="Arial" w:cs="Arial"/>
                <w:w w:val="107"/>
                <w:u w:val="thick" w:color="000000"/>
              </w:rPr>
              <w:t>i</w:t>
            </w:r>
            <w:r w:rsidRPr="00AC0C1C">
              <w:rPr>
                <w:rFonts w:ascii="Arial" w:hAnsi="Arial" w:cs="Arial"/>
                <w:spacing w:val="2"/>
                <w:w w:val="107"/>
                <w:u w:val="thick" w:color="000000"/>
              </w:rPr>
              <w:t>o</w:t>
            </w:r>
            <w:r w:rsidRPr="00AC0C1C">
              <w:rPr>
                <w:rFonts w:ascii="Arial" w:hAnsi="Arial" w:cs="Arial"/>
                <w:spacing w:val="-1"/>
                <w:w w:val="107"/>
                <w:u w:val="thick" w:color="000000"/>
              </w:rPr>
              <w:t>n</w:t>
            </w:r>
            <w:r w:rsidRPr="00AC0C1C">
              <w:rPr>
                <w:rFonts w:ascii="Arial" w:hAnsi="Arial" w:cs="Arial"/>
                <w:spacing w:val="2"/>
                <w:w w:val="107"/>
                <w:u w:val="thick" w:color="000000"/>
              </w:rPr>
              <w:t>a</w:t>
            </w:r>
            <w:r w:rsidRPr="00AC0C1C">
              <w:rPr>
                <w:rFonts w:ascii="Arial" w:hAnsi="Arial" w:cs="Arial"/>
                <w:spacing w:val="-1"/>
                <w:w w:val="107"/>
                <w:u w:val="thick" w:color="000000"/>
              </w:rPr>
              <w:t>l</w:t>
            </w:r>
            <w:r w:rsidRPr="00AC0C1C">
              <w:rPr>
                <w:rFonts w:ascii="Arial" w:hAnsi="Arial" w:cs="Arial"/>
                <w:w w:val="107"/>
                <w:u w:val="thick" w:color="000000"/>
              </w:rPr>
              <w:t>/</w:t>
            </w:r>
            <w:r w:rsidRPr="00AC0C1C">
              <w:rPr>
                <w:rFonts w:ascii="Arial" w:hAnsi="Arial" w:cs="Arial"/>
                <w:spacing w:val="3"/>
                <w:w w:val="107"/>
                <w:u w:val="thick" w:color="000000"/>
              </w:rPr>
              <w:t>G</w:t>
            </w:r>
            <w:r w:rsidRPr="00AC0C1C">
              <w:rPr>
                <w:rFonts w:ascii="Arial" w:hAnsi="Arial" w:cs="Arial"/>
                <w:w w:val="107"/>
                <w:u w:val="thick" w:color="000000"/>
              </w:rPr>
              <w:t>e</w:t>
            </w:r>
            <w:r w:rsidRPr="00AC0C1C">
              <w:rPr>
                <w:rFonts w:ascii="Arial" w:hAnsi="Arial" w:cs="Arial"/>
                <w:spacing w:val="-1"/>
                <w:w w:val="107"/>
                <w:u w:val="thick" w:color="000000"/>
              </w:rPr>
              <w:t>n</w:t>
            </w:r>
            <w:r w:rsidRPr="00AC0C1C">
              <w:rPr>
                <w:rFonts w:ascii="Arial" w:hAnsi="Arial" w:cs="Arial"/>
                <w:spacing w:val="1"/>
                <w:w w:val="107"/>
                <w:u w:val="thick" w:color="000000"/>
              </w:rPr>
              <w:t>e</w:t>
            </w:r>
            <w:r w:rsidRPr="00AC0C1C">
              <w:rPr>
                <w:rFonts w:ascii="Arial" w:hAnsi="Arial" w:cs="Arial"/>
                <w:w w:val="107"/>
                <w:u w:val="thick" w:color="000000"/>
              </w:rPr>
              <w:t>r</w:t>
            </w:r>
            <w:r w:rsidRPr="00AC0C1C">
              <w:rPr>
                <w:rFonts w:ascii="Arial" w:hAnsi="Arial" w:cs="Arial"/>
                <w:spacing w:val="2"/>
                <w:w w:val="107"/>
                <w:u w:val="thick" w:color="000000"/>
              </w:rPr>
              <w:t>a</w:t>
            </w:r>
            <w:r w:rsidRPr="00AC0C1C">
              <w:rPr>
                <w:rFonts w:ascii="Arial" w:hAnsi="Arial" w:cs="Arial"/>
                <w:w w:val="107"/>
                <w:u w:val="thick" w:color="000000"/>
              </w:rPr>
              <w:t>l</w:t>
            </w:r>
            <w:r w:rsidRPr="00AC0C1C">
              <w:rPr>
                <w:rFonts w:ascii="Arial" w:hAnsi="Arial" w:cs="Arial"/>
                <w:spacing w:val="-3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m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nts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2B62C" w14:textId="77777777" w:rsidR="00EE1783" w:rsidRPr="00AC0C1C" w:rsidRDefault="007E7689">
            <w:pPr>
              <w:ind w:left="102" w:right="290"/>
              <w:jc w:val="both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-1"/>
                <w:w w:val="111"/>
              </w:rPr>
              <w:t>S</w:t>
            </w:r>
            <w:r w:rsidRPr="00AC0C1C">
              <w:rPr>
                <w:rFonts w:ascii="Arial" w:hAnsi="Arial" w:cs="Arial"/>
                <w:spacing w:val="1"/>
                <w:w w:val="111"/>
              </w:rPr>
              <w:t>tr</w:t>
            </w:r>
            <w:r w:rsidRPr="00AC0C1C">
              <w:rPr>
                <w:rFonts w:ascii="Arial" w:hAnsi="Arial" w:cs="Arial"/>
                <w:spacing w:val="-1"/>
                <w:w w:val="111"/>
              </w:rPr>
              <w:t>u</w:t>
            </w:r>
            <w:r w:rsidRPr="00AC0C1C">
              <w:rPr>
                <w:rFonts w:ascii="Arial" w:hAnsi="Arial" w:cs="Arial"/>
                <w:spacing w:val="1"/>
                <w:w w:val="111"/>
              </w:rPr>
              <w:t>c</w:t>
            </w:r>
            <w:r w:rsidRPr="00AC0C1C">
              <w:rPr>
                <w:rFonts w:ascii="Arial" w:hAnsi="Arial" w:cs="Arial"/>
                <w:w w:val="111"/>
              </w:rPr>
              <w:t>tu</w:t>
            </w:r>
            <w:r w:rsidRPr="00AC0C1C">
              <w:rPr>
                <w:rFonts w:ascii="Arial" w:hAnsi="Arial" w:cs="Arial"/>
                <w:spacing w:val="1"/>
                <w:w w:val="111"/>
              </w:rPr>
              <w:t>r</w:t>
            </w:r>
            <w:r w:rsidRPr="00AC0C1C">
              <w:rPr>
                <w:rFonts w:ascii="Arial" w:hAnsi="Arial" w:cs="Arial"/>
                <w:w w:val="111"/>
              </w:rPr>
              <w:t>e</w:t>
            </w:r>
            <w:r w:rsidRPr="00AC0C1C">
              <w:rPr>
                <w:rFonts w:ascii="Arial" w:hAnsi="Arial" w:cs="Arial"/>
                <w:spacing w:val="-5"/>
                <w:w w:val="11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w w:val="111"/>
              </w:rPr>
              <w:t>p</w:t>
            </w:r>
            <w:r w:rsidRPr="00AC0C1C">
              <w:rPr>
                <w:rFonts w:ascii="Arial" w:hAnsi="Arial" w:cs="Arial"/>
                <w:spacing w:val="2"/>
                <w:w w:val="111"/>
              </w:rPr>
              <w:t>a</w:t>
            </w:r>
            <w:r w:rsidRPr="00AC0C1C">
              <w:rPr>
                <w:rFonts w:ascii="Arial" w:hAnsi="Arial" w:cs="Arial"/>
                <w:w w:val="111"/>
              </w:rPr>
              <w:t>r</w:t>
            </w:r>
            <w:r w:rsidRPr="00AC0C1C">
              <w:rPr>
                <w:rFonts w:ascii="Arial" w:hAnsi="Arial" w:cs="Arial"/>
                <w:spacing w:val="2"/>
                <w:w w:val="111"/>
              </w:rPr>
              <w:t>a</w:t>
            </w:r>
            <w:r w:rsidRPr="00AC0C1C">
              <w:rPr>
                <w:rFonts w:ascii="Arial" w:hAnsi="Arial" w:cs="Arial"/>
                <w:w w:val="111"/>
              </w:rPr>
              <w:t>g</w:t>
            </w:r>
            <w:r w:rsidRPr="00AC0C1C">
              <w:rPr>
                <w:rFonts w:ascii="Arial" w:hAnsi="Arial" w:cs="Arial"/>
                <w:spacing w:val="1"/>
                <w:w w:val="111"/>
              </w:rPr>
              <w:t>r</w:t>
            </w:r>
            <w:r w:rsidRPr="00AC0C1C">
              <w:rPr>
                <w:rFonts w:ascii="Arial" w:hAnsi="Arial" w:cs="Arial"/>
                <w:w w:val="111"/>
              </w:rPr>
              <w:t xml:space="preserve">aphs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32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25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i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x</w:t>
            </w:r>
            <w:r w:rsidRPr="00AC0C1C">
              <w:rPr>
                <w:rFonts w:ascii="Arial" w:hAnsi="Arial" w:cs="Arial"/>
              </w:rPr>
              <w:t>celle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.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1"/>
              </w:rPr>
              <w:t xml:space="preserve"> </w:t>
            </w:r>
            <w:r w:rsidRPr="00AC0C1C">
              <w:rPr>
                <w:rFonts w:ascii="Arial" w:hAnsi="Arial" w:cs="Arial"/>
              </w:rPr>
              <w:t>think</w:t>
            </w:r>
            <w:r w:rsidRPr="00AC0C1C">
              <w:rPr>
                <w:rFonts w:ascii="Arial" w:hAnsi="Arial" w:cs="Arial"/>
                <w:spacing w:val="45"/>
              </w:rPr>
              <w:t xml:space="preserve"> 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ld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b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ly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1"/>
              </w:rPr>
              <w:t>b</w:t>
            </w:r>
            <w:r w:rsidRPr="00AC0C1C">
              <w:rPr>
                <w:rFonts w:ascii="Arial" w:hAnsi="Arial" w:cs="Arial"/>
                <w:spacing w:val="1"/>
                <w:w w:val="111"/>
              </w:rPr>
              <w:t>et</w:t>
            </w:r>
            <w:r w:rsidRPr="00AC0C1C">
              <w:rPr>
                <w:rFonts w:ascii="Arial" w:hAnsi="Arial" w:cs="Arial"/>
                <w:w w:val="111"/>
              </w:rPr>
              <w:t>t</w:t>
            </w:r>
            <w:r w:rsidRPr="00AC0C1C">
              <w:rPr>
                <w:rFonts w:ascii="Arial" w:hAnsi="Arial" w:cs="Arial"/>
                <w:spacing w:val="1"/>
                <w:w w:val="111"/>
              </w:rPr>
              <w:t>e</w:t>
            </w:r>
            <w:r w:rsidRPr="00AC0C1C">
              <w:rPr>
                <w:rFonts w:ascii="Arial" w:hAnsi="Arial" w:cs="Arial"/>
                <w:w w:val="111"/>
              </w:rPr>
              <w:t>r</w:t>
            </w:r>
            <w:r w:rsidRPr="00AC0C1C">
              <w:rPr>
                <w:rFonts w:ascii="Arial" w:hAnsi="Arial" w:cs="Arial"/>
                <w:spacing w:val="-5"/>
                <w:w w:val="111"/>
              </w:rPr>
              <w:t xml:space="preserve"> </w:t>
            </w:r>
            <w:r w:rsidRPr="00AC0C1C">
              <w:rPr>
                <w:rFonts w:ascii="Arial" w:hAnsi="Arial" w:cs="Arial"/>
              </w:rPr>
              <w:t>if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he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w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spacing w:val="-1"/>
                <w:w w:val="110"/>
              </w:rPr>
              <w:t>d</w:t>
            </w:r>
            <w:r w:rsidRPr="00AC0C1C">
              <w:rPr>
                <w:rFonts w:ascii="Arial" w:hAnsi="Arial" w:cs="Arial"/>
                <w:w w:val="99"/>
              </w:rPr>
              <w:t xml:space="preserve">y 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25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a</w:t>
            </w:r>
            <w:r w:rsidRPr="00AC0C1C">
              <w:rPr>
                <w:rFonts w:ascii="Arial" w:hAnsi="Arial" w:cs="Arial"/>
                <w:spacing w:val="1"/>
                <w:w w:val="110"/>
              </w:rPr>
              <w:t>r</w:t>
            </w:r>
            <w:r w:rsidRPr="00AC0C1C">
              <w:rPr>
                <w:rFonts w:ascii="Arial" w:hAnsi="Arial" w:cs="Arial"/>
                <w:w w:val="110"/>
              </w:rPr>
              <w:t>e</w:t>
            </w:r>
            <w:r w:rsidRPr="00AC0C1C">
              <w:rPr>
                <w:rFonts w:ascii="Arial" w:hAnsi="Arial" w:cs="Arial"/>
                <w:spacing w:val="2"/>
                <w:w w:val="110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s</w:t>
            </w:r>
            <w:r w:rsidRPr="00AC0C1C">
              <w:rPr>
                <w:rFonts w:ascii="Arial" w:hAnsi="Arial" w:cs="Arial"/>
                <w:spacing w:val="1"/>
                <w:w w:val="110"/>
              </w:rPr>
              <w:t>e</w:t>
            </w:r>
            <w:r w:rsidRPr="00AC0C1C">
              <w:rPr>
                <w:rFonts w:ascii="Arial" w:hAnsi="Arial" w:cs="Arial"/>
                <w:spacing w:val="-1"/>
                <w:w w:val="110"/>
              </w:rPr>
              <w:t>p</w:t>
            </w:r>
            <w:r w:rsidRPr="00AC0C1C">
              <w:rPr>
                <w:rFonts w:ascii="Arial" w:hAnsi="Arial" w:cs="Arial"/>
                <w:spacing w:val="2"/>
                <w:w w:val="110"/>
              </w:rPr>
              <w:t>a</w:t>
            </w:r>
            <w:r w:rsidRPr="00AC0C1C">
              <w:rPr>
                <w:rFonts w:ascii="Arial" w:hAnsi="Arial" w:cs="Arial"/>
                <w:w w:val="110"/>
              </w:rPr>
              <w:t>ra</w:t>
            </w:r>
            <w:r w:rsidRPr="00AC0C1C">
              <w:rPr>
                <w:rFonts w:ascii="Arial" w:hAnsi="Arial" w:cs="Arial"/>
                <w:spacing w:val="1"/>
                <w:w w:val="110"/>
              </w:rPr>
              <w:t>te</w:t>
            </w:r>
            <w:r w:rsidRPr="00AC0C1C">
              <w:rPr>
                <w:rFonts w:ascii="Arial" w:hAnsi="Arial" w:cs="Arial"/>
                <w:w w:val="110"/>
              </w:rPr>
              <w:t>d</w:t>
            </w:r>
            <w:r w:rsidRPr="00AC0C1C">
              <w:rPr>
                <w:rFonts w:ascii="Arial" w:hAnsi="Arial" w:cs="Arial"/>
                <w:spacing w:val="-11"/>
                <w:w w:val="110"/>
              </w:rPr>
              <w:t xml:space="preserve"> </w:t>
            </w:r>
            <w:proofErr w:type="gramStart"/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o</w:t>
            </w:r>
            <w:proofErr w:type="gramEnd"/>
            <w:r w:rsidRPr="00AC0C1C">
              <w:rPr>
                <w:rFonts w:ascii="Arial" w:hAnsi="Arial" w:cs="Arial"/>
                <w:spacing w:val="11"/>
              </w:rPr>
              <w:t xml:space="preserve"> 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oid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sion.</w:t>
            </w:r>
            <w:r w:rsidRPr="00AC0C1C">
              <w:rPr>
                <w:rFonts w:ascii="Arial" w:hAnsi="Arial" w:cs="Arial"/>
                <w:spacing w:val="27"/>
              </w:rPr>
              <w:t xml:space="preserve"> </w:t>
            </w:r>
            <w:proofErr w:type="gramStart"/>
            <w:r w:rsidRPr="00AC0C1C">
              <w:rPr>
                <w:rFonts w:ascii="Arial" w:hAnsi="Arial" w:cs="Arial"/>
                <w:spacing w:val="-1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x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</w:rPr>
              <w:t>le</w:t>
            </w:r>
            <w:r w:rsidRPr="00AC0C1C">
              <w:rPr>
                <w:rFonts w:ascii="Arial" w:hAnsi="Arial" w:cs="Arial"/>
                <w:spacing w:val="38"/>
              </w:rPr>
              <w:t xml:space="preserve"> </w:t>
            </w:r>
            <w:r w:rsidRPr="00AC0C1C">
              <w:rPr>
                <w:rFonts w:ascii="Arial" w:hAnsi="Arial" w:cs="Arial"/>
              </w:rPr>
              <w:t>:</w:t>
            </w:r>
            <w:proofErr w:type="gramEnd"/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</w:rPr>
              <w:t>“T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30"/>
              </w:rPr>
              <w:t xml:space="preserve"> 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>ud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ol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</w:rPr>
              <w:t>ed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</w:rPr>
              <w:t>55 p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49"/>
              </w:rPr>
              <w:t xml:space="preserve"> </w:t>
            </w:r>
            <w:r w:rsidRPr="00AC0C1C">
              <w:rPr>
                <w:rFonts w:ascii="Arial" w:hAnsi="Arial" w:cs="Arial"/>
              </w:rPr>
              <w:t>w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S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99"/>
              </w:rPr>
              <w:t>w</w:t>
            </w:r>
            <w:r w:rsidRPr="00AC0C1C">
              <w:rPr>
                <w:rFonts w:ascii="Arial" w:hAnsi="Arial" w:cs="Arial"/>
                <w:w w:val="110"/>
              </w:rPr>
              <w:t>h</w:t>
            </w:r>
            <w:r w:rsidRPr="00AC0C1C">
              <w:rPr>
                <w:rFonts w:ascii="Arial" w:hAnsi="Arial" w:cs="Arial"/>
                <w:w w:val="99"/>
              </w:rPr>
              <w:t>o w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7"/>
              </w:rPr>
              <w:t>r</w:t>
            </w:r>
            <w:r w:rsidRPr="00AC0C1C">
              <w:rPr>
                <w:rFonts w:ascii="Arial" w:hAnsi="Arial" w:cs="Arial"/>
                <w:spacing w:val="2"/>
                <w:w w:val="107"/>
              </w:rPr>
              <w:t>a</w:t>
            </w:r>
            <w:r w:rsidRPr="00AC0C1C">
              <w:rPr>
                <w:rFonts w:ascii="Arial" w:hAnsi="Arial" w:cs="Arial"/>
                <w:spacing w:val="-1"/>
                <w:w w:val="107"/>
              </w:rPr>
              <w:t>nd</w:t>
            </w:r>
            <w:r w:rsidRPr="00AC0C1C">
              <w:rPr>
                <w:rFonts w:ascii="Arial" w:hAnsi="Arial" w:cs="Arial"/>
                <w:spacing w:val="2"/>
                <w:w w:val="107"/>
              </w:rPr>
              <w:t>o</w:t>
            </w:r>
            <w:r w:rsidRPr="00AC0C1C">
              <w:rPr>
                <w:rFonts w:ascii="Arial" w:hAnsi="Arial" w:cs="Arial"/>
                <w:spacing w:val="1"/>
                <w:w w:val="107"/>
              </w:rPr>
              <w:t>m</w:t>
            </w:r>
            <w:r w:rsidRPr="00AC0C1C">
              <w:rPr>
                <w:rFonts w:ascii="Arial" w:hAnsi="Arial" w:cs="Arial"/>
                <w:w w:val="107"/>
              </w:rPr>
              <w:t>i</w:t>
            </w:r>
            <w:r w:rsidRPr="00AC0C1C">
              <w:rPr>
                <w:rFonts w:ascii="Arial" w:hAnsi="Arial" w:cs="Arial"/>
                <w:spacing w:val="1"/>
                <w:w w:val="107"/>
              </w:rPr>
              <w:t>z</w:t>
            </w:r>
            <w:r w:rsidRPr="00AC0C1C">
              <w:rPr>
                <w:rFonts w:ascii="Arial" w:hAnsi="Arial" w:cs="Arial"/>
                <w:w w:val="107"/>
              </w:rPr>
              <w:t>ed</w:t>
            </w:r>
            <w:r w:rsidRPr="00AC0C1C">
              <w:rPr>
                <w:rFonts w:ascii="Arial" w:hAnsi="Arial" w:cs="Arial"/>
                <w:spacing w:val="-1"/>
                <w:w w:val="107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si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</w:rPr>
              <w:t>se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3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eth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37"/>
              </w:rPr>
              <w:t xml:space="preserve"> </w:t>
            </w:r>
            <w:r w:rsidRPr="00AC0C1C">
              <w:rPr>
                <w:rFonts w:ascii="Arial" w:hAnsi="Arial" w:cs="Arial"/>
              </w:rPr>
              <w:t>wi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ssi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47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4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08"/>
              </w:rPr>
              <w:t>f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-3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ch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</w:rPr>
              <w:t>av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-3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b</w:t>
            </w:r>
            <w:r w:rsidRPr="00AC0C1C">
              <w:rPr>
                <w:rFonts w:ascii="Arial" w:hAnsi="Arial" w:cs="Arial"/>
              </w:rPr>
              <w:t>le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llo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ti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36"/>
              </w:rPr>
              <w:t xml:space="preserve"> </w:t>
            </w:r>
            <w:r w:rsidRPr="00AC0C1C">
              <w:rPr>
                <w:rFonts w:ascii="Arial" w:hAnsi="Arial" w:cs="Arial"/>
                <w:w w:val="99"/>
              </w:rPr>
              <w:t>i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w w:val="99"/>
              </w:rPr>
              <w:t>o</w:t>
            </w:r>
          </w:p>
          <w:p w14:paraId="2E5387A8" w14:textId="77777777" w:rsidR="00EE1783" w:rsidRPr="00AC0C1C" w:rsidRDefault="007E7689">
            <w:pPr>
              <w:ind w:left="102" w:right="420"/>
              <w:rPr>
                <w:rFonts w:ascii="Arial" w:hAnsi="Arial" w:cs="Arial"/>
                <w:w w:val="110"/>
              </w:rPr>
            </w:pP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1"/>
              </w:rPr>
              <w:t>m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08"/>
              </w:rPr>
              <w:t>g</w:t>
            </w:r>
            <w:r w:rsidRPr="00AC0C1C">
              <w:rPr>
                <w:rFonts w:ascii="Arial" w:hAnsi="Arial" w:cs="Arial"/>
                <w:w w:val="108"/>
              </w:rPr>
              <w:t>r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spacing w:val="-1"/>
                <w:w w:val="108"/>
              </w:rPr>
              <w:t>u</w:t>
            </w:r>
            <w:r w:rsidRPr="00AC0C1C">
              <w:rPr>
                <w:rFonts w:ascii="Arial" w:hAnsi="Arial" w:cs="Arial"/>
                <w:w w:val="108"/>
              </w:rPr>
              <w:t>p</w:t>
            </w:r>
            <w:r w:rsidRPr="00AC0C1C">
              <w:rPr>
                <w:rFonts w:ascii="Arial" w:hAnsi="Arial" w:cs="Arial"/>
                <w:spacing w:val="-1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or</w:t>
            </w:r>
            <w:r w:rsidRPr="00AC0C1C">
              <w:rPr>
                <w:rFonts w:ascii="Arial" w:hAnsi="Arial" w:cs="Arial"/>
                <w:spacing w:val="4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co</w:t>
            </w:r>
            <w:r w:rsidRPr="00AC0C1C">
              <w:rPr>
                <w:rFonts w:ascii="Arial" w:hAnsi="Arial" w:cs="Arial"/>
                <w:spacing w:val="-1"/>
                <w:w w:val="108"/>
              </w:rPr>
              <w:t>n</w:t>
            </w:r>
            <w:r w:rsidRPr="00AC0C1C">
              <w:rPr>
                <w:rFonts w:ascii="Arial" w:hAnsi="Arial" w:cs="Arial"/>
                <w:spacing w:val="1"/>
                <w:w w:val="108"/>
              </w:rPr>
              <w:t>tr</w:t>
            </w:r>
            <w:r w:rsidRPr="00AC0C1C">
              <w:rPr>
                <w:rFonts w:ascii="Arial" w:hAnsi="Arial" w:cs="Arial"/>
                <w:w w:val="108"/>
              </w:rPr>
              <w:t>ol</w:t>
            </w:r>
            <w:r w:rsidRPr="00AC0C1C">
              <w:rPr>
                <w:rFonts w:ascii="Arial" w:hAnsi="Arial" w:cs="Arial"/>
                <w:spacing w:val="-11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w w:val="108"/>
              </w:rPr>
              <w:t>gr</w:t>
            </w:r>
            <w:r w:rsidRPr="00AC0C1C">
              <w:rPr>
                <w:rFonts w:ascii="Arial" w:hAnsi="Arial" w:cs="Arial"/>
                <w:spacing w:val="2"/>
                <w:w w:val="108"/>
              </w:rPr>
              <w:t>o</w:t>
            </w:r>
            <w:r w:rsidRPr="00AC0C1C">
              <w:rPr>
                <w:rFonts w:ascii="Arial" w:hAnsi="Arial" w:cs="Arial"/>
                <w:spacing w:val="-1"/>
                <w:w w:val="108"/>
              </w:rPr>
              <w:t>u</w:t>
            </w:r>
            <w:r w:rsidRPr="00AC0C1C">
              <w:rPr>
                <w:rFonts w:ascii="Arial" w:hAnsi="Arial" w:cs="Arial"/>
                <w:w w:val="108"/>
              </w:rPr>
              <w:t>p</w:t>
            </w:r>
            <w:r w:rsidRPr="00AC0C1C">
              <w:rPr>
                <w:rFonts w:ascii="Arial" w:hAnsi="Arial" w:cs="Arial"/>
                <w:spacing w:val="-1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(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=2</w:t>
            </w:r>
            <w:r w:rsidRPr="00AC0C1C">
              <w:rPr>
                <w:rFonts w:ascii="Arial" w:hAnsi="Arial" w:cs="Arial"/>
                <w:spacing w:val="2"/>
              </w:rPr>
              <w:t>4</w:t>
            </w:r>
            <w:r w:rsidRPr="00AC0C1C">
              <w:rPr>
                <w:rFonts w:ascii="Arial" w:hAnsi="Arial" w:cs="Arial"/>
              </w:rPr>
              <w:t>)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</w:rPr>
              <w:t>w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99"/>
              </w:rPr>
              <w:t>i</w:t>
            </w:r>
            <w:r w:rsidRPr="00AC0C1C">
              <w:rPr>
                <w:rFonts w:ascii="Arial" w:hAnsi="Arial" w:cs="Arial"/>
                <w:spacing w:val="2"/>
                <w:w w:val="99"/>
              </w:rPr>
              <w:t>v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10"/>
              </w:rPr>
              <w:t>d</w:t>
            </w:r>
            <w:r w:rsidRPr="00AC0C1C">
              <w:rPr>
                <w:rFonts w:ascii="Arial" w:hAnsi="Arial" w:cs="Arial"/>
                <w:spacing w:val="3"/>
              </w:rPr>
              <w:t xml:space="preserve"> </w:t>
            </w:r>
            <w:r w:rsidRPr="00AC0C1C">
              <w:rPr>
                <w:rFonts w:ascii="Arial" w:hAnsi="Arial" w:cs="Arial"/>
              </w:rPr>
              <w:t>vi</w:t>
            </w:r>
            <w:r w:rsidRPr="00AC0C1C">
              <w:rPr>
                <w:rFonts w:ascii="Arial" w:hAnsi="Arial" w:cs="Arial"/>
                <w:spacing w:val="1"/>
              </w:rPr>
              <w:t>t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40"/>
              </w:rPr>
              <w:t xml:space="preserve"> 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9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1</w:t>
            </w:r>
            <w:r w:rsidRPr="00AC0C1C">
              <w:rPr>
                <w:rFonts w:ascii="Arial" w:hAnsi="Arial" w:cs="Arial"/>
                <w:spacing w:val="-2"/>
              </w:rPr>
              <w:t>0</w:t>
            </w:r>
            <w:r w:rsidRPr="00AC0C1C">
              <w:rPr>
                <w:rFonts w:ascii="Arial" w:hAnsi="Arial" w:cs="Arial"/>
                <w:spacing w:val="2"/>
              </w:rPr>
              <w:t>0</w:t>
            </w:r>
            <w:r w:rsidRPr="00AC0C1C">
              <w:rPr>
                <w:rFonts w:ascii="Arial" w:hAnsi="Arial" w:cs="Arial"/>
              </w:rPr>
              <w:t>0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10"/>
              </w:rPr>
              <w:t xml:space="preserve"> </w:t>
            </w:r>
            <w:r w:rsidRPr="00AC0C1C">
              <w:rPr>
                <w:rFonts w:ascii="Arial" w:hAnsi="Arial" w:cs="Arial"/>
              </w:rPr>
              <w:t>on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il</w:t>
            </w:r>
            <w:r w:rsidRPr="00AC0C1C">
              <w:rPr>
                <w:rFonts w:ascii="Arial" w:hAnsi="Arial" w:cs="Arial"/>
              </w:rPr>
              <w:t>y</w:t>
            </w:r>
            <w:r w:rsidRPr="00AC0C1C">
              <w:rPr>
                <w:rFonts w:ascii="Arial" w:hAnsi="Arial" w:cs="Arial"/>
                <w:spacing w:val="21"/>
              </w:rPr>
              <w:t xml:space="preserve"> </w:t>
            </w:r>
            <w:r w:rsidRPr="00AC0C1C">
              <w:rPr>
                <w:rFonts w:ascii="Arial" w:hAnsi="Arial" w:cs="Arial"/>
              </w:rPr>
              <w:t>and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o</w:t>
            </w:r>
            <w:r w:rsidRPr="00AC0C1C">
              <w:rPr>
                <w:rFonts w:ascii="Arial" w:hAnsi="Arial" w:cs="Arial"/>
                <w:spacing w:val="1"/>
                <w:w w:val="99"/>
              </w:rPr>
              <w:t>f</w:t>
            </w:r>
            <w:r w:rsidRPr="00AC0C1C">
              <w:rPr>
                <w:rFonts w:ascii="Arial" w:hAnsi="Arial" w:cs="Arial"/>
                <w:w w:val="99"/>
              </w:rPr>
              <w:t>l</w:t>
            </w:r>
            <w:r w:rsidRPr="00AC0C1C">
              <w:rPr>
                <w:rFonts w:ascii="Arial" w:hAnsi="Arial" w:cs="Arial"/>
                <w:w w:val="110"/>
              </w:rPr>
              <w:t>u</w:t>
            </w:r>
            <w:r w:rsidRPr="00AC0C1C">
              <w:rPr>
                <w:rFonts w:ascii="Arial" w:hAnsi="Arial" w:cs="Arial"/>
                <w:spacing w:val="1"/>
                <w:w w:val="106"/>
              </w:rPr>
              <w:t>m</w:t>
            </w:r>
            <w:r w:rsidRPr="00AC0C1C">
              <w:rPr>
                <w:rFonts w:ascii="Arial" w:hAnsi="Arial" w:cs="Arial"/>
                <w:w w:val="99"/>
              </w:rPr>
              <w:t>il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w w:val="119"/>
              </w:rPr>
              <w:t xml:space="preserve">t </w:t>
            </w:r>
            <w:r w:rsidRPr="00AC0C1C">
              <w:rPr>
                <w:rFonts w:ascii="Arial" w:hAnsi="Arial" w:cs="Arial"/>
                <w:spacing w:val="2"/>
                <w:w w:val="108"/>
              </w:rPr>
              <w:t>g</w:t>
            </w:r>
            <w:r w:rsidRPr="00AC0C1C">
              <w:rPr>
                <w:rFonts w:ascii="Arial" w:hAnsi="Arial" w:cs="Arial"/>
                <w:w w:val="108"/>
              </w:rPr>
              <w:t>roup</w:t>
            </w:r>
            <w:r w:rsidRPr="00AC0C1C">
              <w:rPr>
                <w:rFonts w:ascii="Arial" w:hAnsi="Arial" w:cs="Arial"/>
                <w:spacing w:val="-2"/>
                <w:w w:val="108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(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=</w:t>
            </w:r>
            <w:r w:rsidRPr="00AC0C1C">
              <w:rPr>
                <w:rFonts w:ascii="Arial" w:hAnsi="Arial" w:cs="Arial"/>
                <w:spacing w:val="2"/>
              </w:rPr>
              <w:t>3</w:t>
            </w:r>
            <w:r w:rsidRPr="00AC0C1C">
              <w:rPr>
                <w:rFonts w:ascii="Arial" w:hAnsi="Arial" w:cs="Arial"/>
              </w:rPr>
              <w:t>1)</w:t>
            </w:r>
            <w:r w:rsidRPr="00AC0C1C">
              <w:rPr>
                <w:rFonts w:ascii="Arial" w:hAnsi="Arial" w:cs="Arial"/>
                <w:spacing w:val="8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w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6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w w:val="99"/>
              </w:rPr>
              <w:t>eiv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110"/>
              </w:rPr>
              <w:t>d</w:t>
            </w:r>
            <w:r w:rsidRPr="00AC0C1C">
              <w:rPr>
                <w:rFonts w:ascii="Arial" w:hAnsi="Arial" w:cs="Arial"/>
                <w:spacing w:val="1"/>
              </w:rPr>
              <w:t xml:space="preserve"> </w:t>
            </w:r>
            <w:r w:rsidRPr="00AC0C1C">
              <w:rPr>
                <w:rFonts w:ascii="Arial" w:hAnsi="Arial" w:cs="Arial"/>
                <w:w w:val="106"/>
              </w:rPr>
              <w:t>r</w:t>
            </w:r>
            <w:r w:rsidRPr="00AC0C1C">
              <w:rPr>
                <w:rFonts w:ascii="Arial" w:hAnsi="Arial" w:cs="Arial"/>
                <w:spacing w:val="2"/>
                <w:w w:val="106"/>
              </w:rPr>
              <w:t>o</w:t>
            </w:r>
            <w:r w:rsidRPr="00AC0C1C">
              <w:rPr>
                <w:rFonts w:ascii="Arial" w:hAnsi="Arial" w:cs="Arial"/>
                <w:w w:val="106"/>
              </w:rPr>
              <w:t>fl</w:t>
            </w:r>
            <w:r w:rsidRPr="00AC0C1C">
              <w:rPr>
                <w:rFonts w:ascii="Arial" w:hAnsi="Arial" w:cs="Arial"/>
                <w:spacing w:val="-1"/>
                <w:w w:val="106"/>
              </w:rPr>
              <w:t>u</w:t>
            </w:r>
            <w:r w:rsidRPr="00AC0C1C">
              <w:rPr>
                <w:rFonts w:ascii="Arial" w:hAnsi="Arial" w:cs="Arial"/>
                <w:spacing w:val="3"/>
                <w:w w:val="106"/>
              </w:rPr>
              <w:t>m</w:t>
            </w:r>
            <w:r w:rsidRPr="00AC0C1C">
              <w:rPr>
                <w:rFonts w:ascii="Arial" w:hAnsi="Arial" w:cs="Arial"/>
                <w:spacing w:val="-1"/>
                <w:w w:val="106"/>
              </w:rPr>
              <w:t>i</w:t>
            </w:r>
            <w:r w:rsidRPr="00AC0C1C">
              <w:rPr>
                <w:rFonts w:ascii="Arial" w:hAnsi="Arial" w:cs="Arial"/>
                <w:w w:val="106"/>
              </w:rPr>
              <w:t>l</w:t>
            </w:r>
            <w:r w:rsidRPr="00AC0C1C">
              <w:rPr>
                <w:rFonts w:ascii="Arial" w:hAnsi="Arial" w:cs="Arial"/>
                <w:spacing w:val="2"/>
                <w:w w:val="106"/>
              </w:rPr>
              <w:t>a</w:t>
            </w:r>
            <w:r w:rsidRPr="00AC0C1C">
              <w:rPr>
                <w:rFonts w:ascii="Arial" w:hAnsi="Arial" w:cs="Arial"/>
                <w:spacing w:val="-2"/>
                <w:w w:val="106"/>
              </w:rPr>
              <w:t>s</w:t>
            </w:r>
            <w:r w:rsidRPr="00AC0C1C">
              <w:rPr>
                <w:rFonts w:ascii="Arial" w:hAnsi="Arial" w:cs="Arial"/>
                <w:w w:val="106"/>
              </w:rPr>
              <w:t>t</w:t>
            </w:r>
            <w:r w:rsidRPr="00AC0C1C">
              <w:rPr>
                <w:rFonts w:ascii="Arial" w:hAnsi="Arial" w:cs="Arial"/>
                <w:spacing w:val="3"/>
                <w:w w:val="106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5</w:t>
            </w:r>
            <w:r w:rsidRPr="00AC0C1C">
              <w:rPr>
                <w:rFonts w:ascii="Arial" w:hAnsi="Arial" w:cs="Arial"/>
                <w:spacing w:val="-2"/>
              </w:rPr>
              <w:t>0</w:t>
            </w:r>
            <w:r w:rsidRPr="00AC0C1C">
              <w:rPr>
                <w:rFonts w:ascii="Arial" w:hAnsi="Arial" w:cs="Arial"/>
              </w:rPr>
              <w:t>0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AC0C1C">
              <w:rPr>
                <w:rFonts w:ascii="Arial" w:hAnsi="Arial" w:cs="Arial"/>
              </w:rPr>
              <w:t>μg</w:t>
            </w:r>
            <w:proofErr w:type="spellEnd"/>
            <w:r w:rsidRPr="00AC0C1C">
              <w:rPr>
                <w:rFonts w:ascii="Arial" w:hAnsi="Arial" w:cs="Arial"/>
                <w:spacing w:val="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7"/>
              </w:rPr>
              <w:t xml:space="preserve"> 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y</w:t>
            </w:r>
            <w:r w:rsidRPr="00AC0C1C">
              <w:rPr>
                <w:rFonts w:ascii="Arial" w:hAnsi="Arial" w:cs="Arial"/>
              </w:rPr>
              <w:t>.”</w:t>
            </w:r>
            <w:r w:rsidRPr="00AC0C1C">
              <w:rPr>
                <w:rFonts w:ascii="Arial" w:hAnsi="Arial" w:cs="Arial"/>
                <w:spacing w:val="31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S</w:t>
            </w:r>
            <w:r w:rsidRPr="00AC0C1C">
              <w:rPr>
                <w:rFonts w:ascii="Arial" w:hAnsi="Arial" w:cs="Arial"/>
              </w:rPr>
              <w:t>pli</w:t>
            </w:r>
            <w:r w:rsidRPr="00AC0C1C">
              <w:rPr>
                <w:rFonts w:ascii="Arial" w:hAnsi="Arial" w:cs="Arial"/>
                <w:spacing w:val="1"/>
              </w:rPr>
              <w:t>tt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ng</w:t>
            </w:r>
            <w:r w:rsidRPr="00AC0C1C">
              <w:rPr>
                <w:rFonts w:ascii="Arial" w:hAnsi="Arial" w:cs="Arial"/>
                <w:spacing w:val="39"/>
              </w:rPr>
              <w:t xml:space="preserve"> </w:t>
            </w:r>
            <w:r w:rsidRPr="00AC0C1C">
              <w:rPr>
                <w:rFonts w:ascii="Arial" w:hAnsi="Arial" w:cs="Arial"/>
              </w:rPr>
              <w:t>it</w:t>
            </w:r>
            <w:r w:rsidRPr="00AC0C1C">
              <w:rPr>
                <w:rFonts w:ascii="Arial" w:hAnsi="Arial" w:cs="Arial"/>
                <w:spacing w:val="11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  <w:w w:val="112"/>
              </w:rPr>
              <w:t>o</w:t>
            </w:r>
            <w:r w:rsidRPr="00AC0C1C">
              <w:rPr>
                <w:rFonts w:ascii="Arial" w:hAnsi="Arial" w:cs="Arial"/>
                <w:w w:val="112"/>
              </w:rPr>
              <w:t>r</w:t>
            </w:r>
            <w:r w:rsidRPr="00AC0C1C">
              <w:rPr>
                <w:rFonts w:ascii="Arial" w:hAnsi="Arial" w:cs="Arial"/>
                <w:spacing w:val="-5"/>
                <w:w w:val="112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u</w:t>
            </w:r>
            <w:r w:rsidRPr="00AC0C1C">
              <w:rPr>
                <w:rFonts w:ascii="Arial" w:hAnsi="Arial" w:cs="Arial"/>
              </w:rPr>
              <w:t>si</w:t>
            </w:r>
            <w:r w:rsidRPr="00AC0C1C">
              <w:rPr>
                <w:rFonts w:ascii="Arial" w:hAnsi="Arial" w:cs="Arial"/>
                <w:spacing w:val="-1"/>
              </w:rPr>
              <w:t>n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  <w:w w:val="110"/>
              </w:rPr>
              <w:t>p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e</w:t>
            </w:r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119"/>
              </w:rPr>
              <w:t>t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w w:val="99"/>
              </w:rPr>
              <w:t>is</w:t>
            </w:r>
            <w:r w:rsidRPr="00AC0C1C">
              <w:rPr>
                <w:rFonts w:ascii="Arial" w:hAnsi="Arial" w:cs="Arial"/>
                <w:spacing w:val="-1"/>
                <w:w w:val="99"/>
              </w:rPr>
              <w:t>/</w:t>
            </w:r>
            <w:r w:rsidRPr="00AC0C1C">
              <w:rPr>
                <w:rFonts w:ascii="Arial" w:hAnsi="Arial" w:cs="Arial"/>
                <w:spacing w:val="1"/>
                <w:w w:val="99"/>
              </w:rPr>
              <w:t>c</w:t>
            </w:r>
            <w:r w:rsidRPr="00AC0C1C">
              <w:rPr>
                <w:rFonts w:ascii="Arial" w:hAnsi="Arial" w:cs="Arial"/>
                <w:spacing w:val="2"/>
                <w:w w:val="99"/>
              </w:rPr>
              <w:t>o</w:t>
            </w:r>
            <w:r w:rsidRPr="00AC0C1C">
              <w:rPr>
                <w:rFonts w:ascii="Arial" w:hAnsi="Arial" w:cs="Arial"/>
                <w:spacing w:val="1"/>
                <w:w w:val="106"/>
              </w:rPr>
              <w:t>mm</w:t>
            </w:r>
            <w:r w:rsidRPr="00AC0C1C">
              <w:rPr>
                <w:rFonts w:ascii="Arial" w:hAnsi="Arial" w:cs="Arial"/>
                <w:w w:val="112"/>
              </w:rPr>
              <w:t xml:space="preserve">a </w:t>
            </w:r>
            <w:r w:rsidRPr="00AC0C1C">
              <w:rPr>
                <w:rFonts w:ascii="Arial" w:hAnsi="Arial" w:cs="Arial"/>
              </w:rPr>
              <w:t>w</w:t>
            </w:r>
            <w:r w:rsidRPr="00AC0C1C">
              <w:rPr>
                <w:rFonts w:ascii="Arial" w:hAnsi="Arial" w:cs="Arial"/>
                <w:spacing w:val="-1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8"/>
              </w:rPr>
              <w:t xml:space="preserve"> </w:t>
            </w:r>
            <w:proofErr w:type="gramStart"/>
            <w:r w:rsidRPr="00AC0C1C">
              <w:rPr>
                <w:rFonts w:ascii="Arial" w:hAnsi="Arial" w:cs="Arial"/>
                <w:w w:val="110"/>
              </w:rPr>
              <w:t>n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w w:val="99"/>
              </w:rPr>
              <w:t>ce</w:t>
            </w:r>
            <w:r w:rsidRPr="00AC0C1C">
              <w:rPr>
                <w:rFonts w:ascii="Arial" w:hAnsi="Arial" w:cs="Arial"/>
                <w:spacing w:val="2"/>
                <w:w w:val="99"/>
              </w:rPr>
              <w:t>s</w:t>
            </w:r>
            <w:r w:rsidRPr="00AC0C1C">
              <w:rPr>
                <w:rFonts w:ascii="Arial" w:hAnsi="Arial" w:cs="Arial"/>
                <w:spacing w:val="-2"/>
                <w:w w:val="99"/>
              </w:rPr>
              <w:t>s</w:t>
            </w:r>
            <w:r w:rsidRPr="00AC0C1C">
              <w:rPr>
                <w:rFonts w:ascii="Arial" w:hAnsi="Arial" w:cs="Arial"/>
                <w:spacing w:val="2"/>
                <w:w w:val="112"/>
              </w:rPr>
              <w:t>a</w:t>
            </w:r>
            <w:r w:rsidRPr="00AC0C1C">
              <w:rPr>
                <w:rFonts w:ascii="Arial" w:hAnsi="Arial" w:cs="Arial"/>
                <w:w w:val="132"/>
              </w:rPr>
              <w:t>r</w:t>
            </w:r>
            <w:r w:rsidRPr="00AC0C1C">
              <w:rPr>
                <w:rFonts w:ascii="Arial" w:hAnsi="Arial" w:cs="Arial"/>
                <w:w w:val="99"/>
              </w:rPr>
              <w:t>y</w:t>
            </w:r>
            <w:proofErr w:type="gramEnd"/>
            <w:r w:rsidRPr="00AC0C1C">
              <w:rPr>
                <w:rFonts w:ascii="Arial" w:hAnsi="Arial" w:cs="Arial"/>
                <w:spacing w:val="2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</w:rPr>
              <w:t>ould</w:t>
            </w:r>
            <w:r w:rsidRPr="00AC0C1C">
              <w:rPr>
                <w:rFonts w:ascii="Arial" w:hAnsi="Arial" w:cs="Arial"/>
                <w:spacing w:val="19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  <w:w w:val="110"/>
              </w:rPr>
              <w:t>h</w:t>
            </w:r>
            <w:r w:rsidRPr="00AC0C1C">
              <w:rPr>
                <w:rFonts w:ascii="Arial" w:hAnsi="Arial" w:cs="Arial"/>
                <w:spacing w:val="1"/>
                <w:w w:val="99"/>
              </w:rPr>
              <w:t>e</w:t>
            </w:r>
            <w:r w:rsidRPr="00AC0C1C">
              <w:rPr>
                <w:rFonts w:ascii="Arial" w:hAnsi="Arial" w:cs="Arial"/>
                <w:spacing w:val="-1"/>
                <w:w w:val="99"/>
              </w:rPr>
              <w:t>l</w:t>
            </w:r>
            <w:r w:rsidRPr="00AC0C1C">
              <w:rPr>
                <w:rFonts w:ascii="Arial" w:hAnsi="Arial" w:cs="Arial"/>
                <w:w w:val="110"/>
              </w:rPr>
              <w:t>p</w:t>
            </w:r>
          </w:p>
          <w:p w14:paraId="5588116B" w14:textId="77777777" w:rsidR="00C61086" w:rsidRPr="00AC0C1C" w:rsidRDefault="00C61086">
            <w:pPr>
              <w:ind w:left="102" w:right="420"/>
              <w:rPr>
                <w:rFonts w:ascii="Arial" w:hAnsi="Arial" w:cs="Arial"/>
              </w:rPr>
            </w:pPr>
          </w:p>
          <w:p w14:paraId="60112A75" w14:textId="77777777" w:rsidR="00C61086" w:rsidRPr="00AC0C1C" w:rsidRDefault="00C61086" w:rsidP="00C61086">
            <w:pPr>
              <w:ind w:left="102" w:right="260"/>
              <w:rPr>
                <w:rFonts w:ascii="Arial" w:hAnsi="Arial" w:cs="Arial"/>
              </w:rPr>
            </w:pPr>
            <w:proofErr w:type="gramStart"/>
            <w:r w:rsidRPr="00AC0C1C">
              <w:rPr>
                <w:rFonts w:ascii="Arial" w:hAnsi="Arial" w:cs="Arial"/>
              </w:rPr>
              <w:t>Also</w:t>
            </w:r>
            <w:proofErr w:type="gramEnd"/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j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me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as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c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am</w:t>
            </w:r>
            <w:r w:rsidRPr="00AC0C1C">
              <w:rPr>
                <w:rFonts w:ascii="Arial" w:hAnsi="Arial" w:cs="Arial"/>
                <w:spacing w:val="3"/>
              </w:rPr>
              <w:t>m</w:t>
            </w:r>
            <w:r w:rsidRPr="00AC0C1C">
              <w:rPr>
                <w:rFonts w:ascii="Arial" w:hAnsi="Arial" w:cs="Arial"/>
              </w:rPr>
              <w:t>ar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</w:rPr>
              <w:t>fi</w:t>
            </w:r>
            <w:r w:rsidRPr="00AC0C1C">
              <w:rPr>
                <w:rFonts w:ascii="Arial" w:hAnsi="Arial" w:cs="Arial"/>
                <w:spacing w:val="2"/>
              </w:rPr>
              <w:t>x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mi</w:t>
            </w:r>
            <w:r w:rsidRPr="00AC0C1C">
              <w:rPr>
                <w:rFonts w:ascii="Arial" w:hAnsi="Arial" w:cs="Arial"/>
                <w:spacing w:val="2"/>
              </w:rPr>
              <w:t>g</w:t>
            </w:r>
            <w:r w:rsidRPr="00AC0C1C">
              <w:rPr>
                <w:rFonts w:ascii="Arial" w:hAnsi="Arial" w:cs="Arial"/>
              </w:rPr>
              <w:t>ht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3"/>
              </w:rPr>
              <w:t>l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olish</w:t>
            </w:r>
            <w:r w:rsidRPr="00AC0C1C">
              <w:rPr>
                <w:rFonts w:ascii="Arial" w:hAnsi="Arial" w:cs="Arial"/>
                <w:spacing w:val="-3"/>
              </w:rPr>
              <w:t xml:space="preserve"> </w:t>
            </w:r>
            <w:r w:rsidRPr="00AC0C1C">
              <w:rPr>
                <w:rFonts w:ascii="Arial" w:hAnsi="Arial" w:cs="Arial"/>
              </w:rPr>
              <w:t>es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y.</w:t>
            </w:r>
            <w:r w:rsidRPr="00AC0C1C">
              <w:rPr>
                <w:rFonts w:ascii="Arial" w:hAnsi="Arial" w:cs="Arial"/>
                <w:spacing w:val="-5"/>
              </w:rPr>
              <w:t xml:space="preserve"> 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x</w:t>
            </w:r>
            <w:r w:rsidRPr="00AC0C1C">
              <w:rPr>
                <w:rFonts w:ascii="Arial" w:hAnsi="Arial" w:cs="Arial"/>
              </w:rPr>
              <w:t>am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 xml:space="preserve">: </w:t>
            </w:r>
            <w:r w:rsidRPr="00AC0C1C">
              <w:rPr>
                <w:rFonts w:ascii="Arial" w:hAnsi="Arial" w:cs="Arial"/>
                <w:spacing w:val="1"/>
              </w:rPr>
              <w:t>“</w:t>
            </w:r>
            <w:r w:rsidRPr="00AC0C1C">
              <w:rPr>
                <w:rFonts w:ascii="Arial" w:hAnsi="Arial" w:cs="Arial"/>
                <w:spacing w:val="-1"/>
              </w:rPr>
              <w:t>R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mil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10"/>
              </w:rPr>
              <w:t xml:space="preserve"> </w:t>
            </w:r>
            <w:r w:rsidRPr="00AC0C1C">
              <w:rPr>
                <w:rFonts w:ascii="Arial" w:hAnsi="Arial" w:cs="Arial"/>
              </w:rPr>
              <w:t>is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F</w:t>
            </w:r>
            <w:r w:rsidRPr="00AC0C1C">
              <w:rPr>
                <w:rFonts w:ascii="Arial" w:hAnsi="Arial" w:cs="Arial"/>
                <w:spacing w:val="4"/>
              </w:rPr>
              <w:t>D</w:t>
            </w:r>
            <w:r w:rsidRPr="00AC0C1C">
              <w:rPr>
                <w:rFonts w:ascii="Arial" w:hAnsi="Arial" w:cs="Arial"/>
              </w:rPr>
              <w:t>A-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1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h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2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ies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  <w:spacing w:val="1"/>
              </w:rPr>
              <w:t>er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4"/>
              </w:rPr>
              <w:t xml:space="preserve"> </w:t>
            </w:r>
            <w:r w:rsidRPr="00AC0C1C">
              <w:rPr>
                <w:rFonts w:ascii="Arial" w:hAnsi="Arial" w:cs="Arial"/>
              </w:rPr>
              <w:t>4</w:t>
            </w:r>
            <w:r w:rsidRPr="00AC0C1C">
              <w:rPr>
                <w:rFonts w:ascii="Arial" w:hAnsi="Arial" w:cs="Arial"/>
                <w:spacing w:val="1"/>
              </w:rPr>
              <w:t xml:space="preserve"> (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4</w:t>
            </w:r>
            <w:r w:rsidRPr="00AC0C1C">
              <w:rPr>
                <w:rFonts w:ascii="Arial" w:hAnsi="Arial" w:cs="Arial"/>
              </w:rPr>
              <w:t>)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</w:rPr>
              <w:t>in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”. A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di</w:t>
            </w:r>
            <w:r w:rsidRPr="00AC0C1C">
              <w:rPr>
                <w:rFonts w:ascii="Arial" w:hAnsi="Arial" w:cs="Arial"/>
                <w:spacing w:val="2"/>
              </w:rPr>
              <w:t>n</w:t>
            </w:r>
            <w:r w:rsidRPr="00AC0C1C">
              <w:rPr>
                <w:rFonts w:ascii="Arial" w:hAnsi="Arial" w:cs="Arial"/>
              </w:rPr>
              <w:t>g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“an”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in b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tw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en</w:t>
            </w:r>
            <w:r w:rsidRPr="00AC0C1C">
              <w:rPr>
                <w:rFonts w:ascii="Arial" w:hAnsi="Arial" w:cs="Arial"/>
                <w:spacing w:val="-9"/>
              </w:rPr>
              <w:t xml:space="preserve"> </w:t>
            </w:r>
            <w:r w:rsidRPr="00AC0C1C">
              <w:rPr>
                <w:rFonts w:ascii="Arial" w:hAnsi="Arial" w:cs="Arial"/>
                <w:spacing w:val="1"/>
              </w:rPr>
              <w:t>c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</w:rPr>
              <w:t>uld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-1"/>
              </w:rPr>
              <w:t xml:space="preserve"> 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 xml:space="preserve"> </w:t>
            </w:r>
            <w:r w:rsidRPr="00AC0C1C">
              <w:rPr>
                <w:rFonts w:ascii="Arial" w:hAnsi="Arial" w:cs="Arial"/>
              </w:rPr>
              <w:t>smo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h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</w:rPr>
              <w:t>s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.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R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l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</w:rPr>
              <w:t>:</w:t>
            </w:r>
            <w:r w:rsidRPr="00AC0C1C">
              <w:rPr>
                <w:rFonts w:ascii="Arial" w:hAnsi="Arial" w:cs="Arial"/>
                <w:spacing w:val="-4"/>
              </w:rPr>
              <w:t xml:space="preserve"> </w:t>
            </w:r>
            <w:r w:rsidRPr="00AC0C1C">
              <w:rPr>
                <w:rFonts w:ascii="Arial" w:hAnsi="Arial" w:cs="Arial"/>
              </w:rPr>
              <w:t>“</w:t>
            </w:r>
            <w:r w:rsidRPr="00AC0C1C">
              <w:rPr>
                <w:rFonts w:ascii="Arial" w:hAnsi="Arial" w:cs="Arial"/>
                <w:spacing w:val="-1"/>
              </w:rPr>
              <w:t>R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f</w:t>
            </w:r>
            <w:r w:rsidRPr="00AC0C1C">
              <w:rPr>
                <w:rFonts w:ascii="Arial" w:hAnsi="Arial" w:cs="Arial"/>
                <w:spacing w:val="-1"/>
              </w:rPr>
              <w:t>l</w:t>
            </w:r>
            <w:r w:rsidRPr="00AC0C1C">
              <w:rPr>
                <w:rFonts w:ascii="Arial" w:hAnsi="Arial" w:cs="Arial"/>
                <w:spacing w:val="2"/>
              </w:rPr>
              <w:t>u</w:t>
            </w:r>
            <w:r w:rsidRPr="00AC0C1C">
              <w:rPr>
                <w:rFonts w:ascii="Arial" w:hAnsi="Arial" w:cs="Arial"/>
              </w:rPr>
              <w:t>mil</w:t>
            </w:r>
            <w:r w:rsidRPr="00AC0C1C">
              <w:rPr>
                <w:rFonts w:ascii="Arial" w:hAnsi="Arial" w:cs="Arial"/>
                <w:spacing w:val="1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-8"/>
              </w:rPr>
              <w:t xml:space="preserve"> 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</w:rPr>
              <w:t>s</w:t>
            </w:r>
          </w:p>
          <w:p w14:paraId="0D96BCA0" w14:textId="77777777" w:rsidR="00C61086" w:rsidRPr="00AC0C1C" w:rsidRDefault="00C61086" w:rsidP="00C61086">
            <w:pPr>
              <w:ind w:left="102" w:right="420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  <w:spacing w:val="2"/>
              </w:rPr>
              <w:t>a</w:t>
            </w:r>
            <w:r w:rsidRPr="00AC0C1C">
              <w:rPr>
                <w:rFonts w:ascii="Arial" w:hAnsi="Arial" w:cs="Arial"/>
              </w:rPr>
              <w:t>n</w:t>
            </w:r>
            <w:r w:rsidRPr="00AC0C1C">
              <w:rPr>
                <w:rFonts w:ascii="Arial" w:hAnsi="Arial" w:cs="Arial"/>
                <w:spacing w:val="20"/>
              </w:rPr>
              <w:t xml:space="preserve"> </w:t>
            </w:r>
            <w:r w:rsidRPr="00AC0C1C">
              <w:rPr>
                <w:rFonts w:ascii="Arial" w:hAnsi="Arial" w:cs="Arial"/>
              </w:rPr>
              <w:t>FDA</w:t>
            </w:r>
            <w:r w:rsidRPr="00AC0C1C">
              <w:rPr>
                <w:rFonts w:ascii="Arial" w:hAnsi="Arial" w:cs="Arial"/>
                <w:spacing w:val="1"/>
              </w:rPr>
              <w:t>-a</w:t>
            </w:r>
            <w:r w:rsidRPr="00AC0C1C">
              <w:rPr>
                <w:rFonts w:ascii="Arial" w:hAnsi="Arial" w:cs="Arial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</w:rPr>
              <w:t>o</w:t>
            </w:r>
            <w:r w:rsidRPr="00AC0C1C">
              <w:rPr>
                <w:rFonts w:ascii="Arial" w:hAnsi="Arial" w:cs="Arial"/>
                <w:spacing w:val="2"/>
              </w:rPr>
              <w:t>v</w:t>
            </w:r>
            <w:r w:rsidRPr="00AC0C1C">
              <w:rPr>
                <w:rFonts w:ascii="Arial" w:hAnsi="Arial" w:cs="Arial"/>
                <w:spacing w:val="-3"/>
              </w:rPr>
              <w:t>e</w:t>
            </w:r>
            <w:r w:rsidRPr="00AC0C1C">
              <w:rPr>
                <w:rFonts w:ascii="Arial" w:hAnsi="Arial" w:cs="Arial"/>
              </w:rPr>
              <w:t>d</w:t>
            </w:r>
            <w:r w:rsidRPr="00AC0C1C">
              <w:rPr>
                <w:rFonts w:ascii="Arial" w:hAnsi="Arial" w:cs="Arial"/>
                <w:spacing w:val="-10"/>
              </w:rPr>
              <w:t xml:space="preserve"> 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  <w:spacing w:val="-2"/>
              </w:rPr>
              <w:t>h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  <w:spacing w:val="2"/>
              </w:rPr>
              <w:t>p</w:t>
            </w:r>
            <w:r w:rsidRPr="00AC0C1C">
              <w:rPr>
                <w:rFonts w:ascii="Arial" w:hAnsi="Arial" w:cs="Arial"/>
              </w:rPr>
              <w:t>hodi</w:t>
            </w:r>
            <w:r w:rsidRPr="00AC0C1C">
              <w:rPr>
                <w:rFonts w:ascii="Arial" w:hAnsi="Arial" w:cs="Arial"/>
                <w:spacing w:val="1"/>
              </w:rPr>
              <w:t>e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t</w:t>
            </w:r>
            <w:r w:rsidRPr="00AC0C1C">
              <w:rPr>
                <w:rFonts w:ascii="Arial" w:hAnsi="Arial" w:cs="Arial"/>
                <w:spacing w:val="1"/>
              </w:rPr>
              <w:t>er</w:t>
            </w:r>
            <w:r w:rsidRPr="00AC0C1C">
              <w:rPr>
                <w:rFonts w:ascii="Arial" w:hAnsi="Arial" w:cs="Arial"/>
              </w:rPr>
              <w:t>a</w:t>
            </w:r>
            <w:r w:rsidRPr="00AC0C1C">
              <w:rPr>
                <w:rFonts w:ascii="Arial" w:hAnsi="Arial" w:cs="Arial"/>
                <w:spacing w:val="-2"/>
              </w:rPr>
              <w:t>s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-14"/>
              </w:rPr>
              <w:t xml:space="preserve"> </w:t>
            </w:r>
            <w:r w:rsidRPr="00AC0C1C">
              <w:rPr>
                <w:rFonts w:ascii="Arial" w:hAnsi="Arial" w:cs="Arial"/>
              </w:rPr>
              <w:t>4</w:t>
            </w:r>
            <w:r w:rsidRPr="00AC0C1C">
              <w:rPr>
                <w:rFonts w:ascii="Arial" w:hAnsi="Arial" w:cs="Arial"/>
                <w:spacing w:val="1"/>
              </w:rPr>
              <w:t xml:space="preserve"> (</w:t>
            </w:r>
            <w:r w:rsidRPr="00AC0C1C">
              <w:rPr>
                <w:rFonts w:ascii="Arial" w:hAnsi="Arial" w:cs="Arial"/>
                <w:spacing w:val="-1"/>
              </w:rPr>
              <w:t>P</w:t>
            </w:r>
            <w:r w:rsidRPr="00AC0C1C">
              <w:rPr>
                <w:rFonts w:ascii="Arial" w:hAnsi="Arial" w:cs="Arial"/>
                <w:spacing w:val="2"/>
              </w:rPr>
              <w:t>D</w:t>
            </w:r>
            <w:r w:rsidRPr="00AC0C1C">
              <w:rPr>
                <w:rFonts w:ascii="Arial" w:hAnsi="Arial" w:cs="Arial"/>
              </w:rPr>
              <w:t>E</w:t>
            </w:r>
            <w:r w:rsidRPr="00AC0C1C">
              <w:rPr>
                <w:rFonts w:ascii="Arial" w:hAnsi="Arial" w:cs="Arial"/>
                <w:spacing w:val="2"/>
              </w:rPr>
              <w:t>4</w:t>
            </w:r>
            <w:r w:rsidRPr="00AC0C1C">
              <w:rPr>
                <w:rFonts w:ascii="Arial" w:hAnsi="Arial" w:cs="Arial"/>
              </w:rPr>
              <w:t>)</w:t>
            </w:r>
            <w:r w:rsidRPr="00AC0C1C">
              <w:rPr>
                <w:rFonts w:ascii="Arial" w:hAnsi="Arial" w:cs="Arial"/>
                <w:spacing w:val="-6"/>
              </w:rPr>
              <w:t xml:space="preserve"> 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nh</w:t>
            </w:r>
            <w:r w:rsidRPr="00AC0C1C">
              <w:rPr>
                <w:rFonts w:ascii="Arial" w:hAnsi="Arial" w:cs="Arial"/>
                <w:spacing w:val="-1"/>
              </w:rPr>
              <w:t>i</w:t>
            </w:r>
            <w:r w:rsidRPr="00AC0C1C">
              <w:rPr>
                <w:rFonts w:ascii="Arial" w:hAnsi="Arial" w:cs="Arial"/>
                <w:spacing w:val="2"/>
              </w:rPr>
              <w:t>b</w:t>
            </w:r>
            <w:r w:rsidRPr="00AC0C1C">
              <w:rPr>
                <w:rFonts w:ascii="Arial" w:hAnsi="Arial" w:cs="Arial"/>
              </w:rPr>
              <w:t>i</w:t>
            </w:r>
            <w:r w:rsidRPr="00AC0C1C">
              <w:rPr>
                <w:rFonts w:ascii="Arial" w:hAnsi="Arial" w:cs="Arial"/>
                <w:spacing w:val="-1"/>
              </w:rPr>
              <w:t>t</w:t>
            </w:r>
            <w:r w:rsidRPr="00AC0C1C">
              <w:rPr>
                <w:rFonts w:ascii="Arial" w:hAnsi="Arial" w:cs="Arial"/>
                <w:spacing w:val="2"/>
              </w:rPr>
              <w:t>o</w:t>
            </w:r>
            <w:r w:rsidRPr="00AC0C1C">
              <w:rPr>
                <w:rFonts w:ascii="Arial" w:hAnsi="Arial" w:cs="Arial"/>
                <w:spacing w:val="1"/>
              </w:rPr>
              <w:t>r</w:t>
            </w:r>
            <w:r w:rsidRPr="00AC0C1C">
              <w:rPr>
                <w:rFonts w:ascii="Arial" w:hAnsi="Arial" w:cs="Arial"/>
                <w:spacing w:val="-3"/>
              </w:rPr>
              <w:t>”</w:t>
            </w:r>
            <w:r w:rsidRPr="00AC0C1C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9F781" w14:textId="77777777" w:rsidR="00A1062C" w:rsidRPr="00AC0C1C" w:rsidRDefault="00FB1BCB">
            <w:pPr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 xml:space="preserve">The manuscript has been revised and sentences have been separated to improve the clarity and avoid any confusion                                                                                                                             </w:t>
            </w:r>
          </w:p>
          <w:p w14:paraId="1BFE8AE9" w14:textId="77777777" w:rsidR="00A1062C" w:rsidRPr="00AC0C1C" w:rsidRDefault="00A1062C">
            <w:pPr>
              <w:ind w:left="102"/>
              <w:rPr>
                <w:rFonts w:ascii="Arial" w:hAnsi="Arial" w:cs="Arial"/>
              </w:rPr>
            </w:pPr>
          </w:p>
          <w:p w14:paraId="492F698A" w14:textId="2EA8C79C" w:rsidR="00EE1783" w:rsidRPr="00AC0C1C" w:rsidRDefault="003569BA">
            <w:pPr>
              <w:ind w:left="102"/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 xml:space="preserve">(This study was a randomized controlled parallel study. Patients were recruited from out-patient clinic of Tropical medicine department, Tanta university hospital, Tanta, Egypt. The study included 55 patients with NASH who were randomized using a sealed-envelope method with coded allocations. Participants were assigned to either the vitamin E (control) group (n=24), receiving vitamin E 1000 mg once daily, or the roflumilast group (n=31), receiving roflumilast 500 </w:t>
            </w:r>
            <w:proofErr w:type="spellStart"/>
            <w:r w:rsidRPr="00AC0C1C">
              <w:rPr>
                <w:rFonts w:ascii="Arial" w:hAnsi="Arial" w:cs="Arial"/>
              </w:rPr>
              <w:t>μg</w:t>
            </w:r>
            <w:proofErr w:type="spellEnd"/>
            <w:r w:rsidRPr="00AC0C1C">
              <w:rPr>
                <w:rFonts w:ascii="Arial" w:hAnsi="Arial" w:cs="Arial"/>
              </w:rPr>
              <w:t xml:space="preserve"> once daily)</w:t>
            </w:r>
          </w:p>
          <w:p w14:paraId="68C7DFDB" w14:textId="77777777" w:rsidR="00A1062C" w:rsidRPr="00AC0C1C" w:rsidRDefault="00A1062C" w:rsidP="00FB1BCB">
            <w:pPr>
              <w:rPr>
                <w:rFonts w:ascii="Arial" w:hAnsi="Arial" w:cs="Arial"/>
              </w:rPr>
            </w:pPr>
          </w:p>
          <w:p w14:paraId="6ACEEBBD" w14:textId="0F23BAF4" w:rsidR="003569BA" w:rsidRPr="00AC0C1C" w:rsidRDefault="003569BA" w:rsidP="00FB1BCB">
            <w:pPr>
              <w:rPr>
                <w:rFonts w:ascii="Arial" w:hAnsi="Arial" w:cs="Arial"/>
              </w:rPr>
            </w:pPr>
            <w:r w:rsidRPr="00AC0C1C">
              <w:rPr>
                <w:rFonts w:ascii="Arial" w:hAnsi="Arial" w:cs="Arial"/>
              </w:rPr>
              <w:t xml:space="preserve">(Roflumilast is an FDA-approved phosphodiesterase 4 (PDE4) </w:t>
            </w:r>
            <w:proofErr w:type="gramStart"/>
            <w:r w:rsidRPr="00AC0C1C">
              <w:rPr>
                <w:rFonts w:ascii="Arial" w:hAnsi="Arial" w:cs="Arial"/>
              </w:rPr>
              <w:t>inhibitor )</w:t>
            </w:r>
            <w:proofErr w:type="gramEnd"/>
          </w:p>
        </w:tc>
      </w:tr>
    </w:tbl>
    <w:tbl>
      <w:tblPr>
        <w:tblW w:w="4946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5"/>
        <w:gridCol w:w="7153"/>
      </w:tblGrid>
      <w:tr w:rsidR="00AC0C1C" w:rsidRPr="00340561" w14:paraId="271D53AB" w14:textId="77777777" w:rsidTr="00AC0C1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E5E6" w14:textId="77777777" w:rsidR="00AC0C1C" w:rsidRPr="00340561" w:rsidRDefault="00AC0C1C" w:rsidP="000D00B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52C7F52" w14:textId="77777777" w:rsidR="00AC0C1C" w:rsidRPr="00340561" w:rsidRDefault="00AC0C1C" w:rsidP="000D00B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C0C1C" w:rsidRPr="00340561" w14:paraId="1498217F" w14:textId="77777777" w:rsidTr="00AC0C1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89A9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D742" w14:textId="77777777" w:rsidR="00AC0C1C" w:rsidRPr="00340561" w:rsidRDefault="00AC0C1C" w:rsidP="000D00BB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97EE806" w14:textId="77777777" w:rsidR="00AC0C1C" w:rsidRPr="00340561" w:rsidRDefault="00AC0C1C" w:rsidP="000D00BB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C0C1C" w:rsidRPr="00340561" w14:paraId="0EE9827D" w14:textId="77777777" w:rsidTr="00AC0C1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9CD98" w14:textId="77777777" w:rsidR="00AC0C1C" w:rsidRPr="00340561" w:rsidRDefault="00AC0C1C" w:rsidP="000D00BB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9610C7F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A88" w14:textId="77777777" w:rsidR="00AC0C1C" w:rsidRPr="00340561" w:rsidRDefault="00AC0C1C" w:rsidP="000D00BB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67B73770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  <w:p w14:paraId="7AD6C130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BBE5829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  <w:p w14:paraId="7048CAF9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  <w:p w14:paraId="339FA77F" w14:textId="77777777" w:rsidR="00AC0C1C" w:rsidRPr="00340561" w:rsidRDefault="00AC0C1C" w:rsidP="000D00BB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2F3FB699" w14:textId="77777777" w:rsidR="00AC0C1C" w:rsidRDefault="00AC0C1C" w:rsidP="00AC0C1C"/>
    <w:bookmarkEnd w:id="1"/>
    <w:p w14:paraId="3A4CE679" w14:textId="77777777" w:rsidR="00AC0C1C" w:rsidRDefault="00AC0C1C" w:rsidP="00AC0C1C"/>
    <w:p w14:paraId="33327019" w14:textId="77777777" w:rsidR="00AC0C1C" w:rsidRDefault="00AC0C1C" w:rsidP="00AC0C1C"/>
    <w:p w14:paraId="69B86C4E" w14:textId="77777777" w:rsidR="00EE1783" w:rsidRPr="00AC0C1C" w:rsidRDefault="00EE1783">
      <w:pPr>
        <w:spacing w:line="200" w:lineRule="exact"/>
        <w:rPr>
          <w:rFonts w:ascii="Arial" w:hAnsi="Arial" w:cs="Arial"/>
        </w:rPr>
      </w:pPr>
    </w:p>
    <w:sectPr w:rsidR="00EE1783" w:rsidRPr="00AC0C1C">
      <w:pgSz w:w="23820" w:h="16840" w:orient="landscape"/>
      <w:pgMar w:top="1540" w:right="1220" w:bottom="280" w:left="1220" w:header="1309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949E9" w14:textId="77777777" w:rsidR="00354347" w:rsidRDefault="00354347">
      <w:r>
        <w:separator/>
      </w:r>
    </w:p>
  </w:endnote>
  <w:endnote w:type="continuationSeparator" w:id="0">
    <w:p w14:paraId="1E51A42A" w14:textId="77777777" w:rsidR="00354347" w:rsidRDefault="0035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24B4" w14:textId="77777777" w:rsidR="00354347" w:rsidRDefault="00354347">
      <w:r>
        <w:separator/>
      </w:r>
    </w:p>
  </w:footnote>
  <w:footnote w:type="continuationSeparator" w:id="0">
    <w:p w14:paraId="4B92DB8D" w14:textId="77777777" w:rsidR="00354347" w:rsidRDefault="00354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A4812"/>
    <w:multiLevelType w:val="multilevel"/>
    <w:tmpl w:val="5FA84C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965073"/>
    <w:multiLevelType w:val="hybridMultilevel"/>
    <w:tmpl w:val="3B466C8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949317028">
    <w:abstractNumId w:val="0"/>
  </w:num>
  <w:num w:numId="2" w16cid:durableId="54158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783"/>
    <w:rsid w:val="001C6BF1"/>
    <w:rsid w:val="002B3A10"/>
    <w:rsid w:val="00354347"/>
    <w:rsid w:val="003569BA"/>
    <w:rsid w:val="00533B7B"/>
    <w:rsid w:val="00630B0E"/>
    <w:rsid w:val="006424AE"/>
    <w:rsid w:val="0072296A"/>
    <w:rsid w:val="007471C5"/>
    <w:rsid w:val="007E7689"/>
    <w:rsid w:val="008A4331"/>
    <w:rsid w:val="009A78BF"/>
    <w:rsid w:val="00A1062C"/>
    <w:rsid w:val="00A369EE"/>
    <w:rsid w:val="00AC0C1C"/>
    <w:rsid w:val="00AF1084"/>
    <w:rsid w:val="00B41882"/>
    <w:rsid w:val="00B70770"/>
    <w:rsid w:val="00B97D7C"/>
    <w:rsid w:val="00BE4CB7"/>
    <w:rsid w:val="00C600ED"/>
    <w:rsid w:val="00C61086"/>
    <w:rsid w:val="00D229CC"/>
    <w:rsid w:val="00DB5ADF"/>
    <w:rsid w:val="00EE1783"/>
    <w:rsid w:val="00F03BE2"/>
    <w:rsid w:val="00F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2"/>
    </o:shapelayout>
  </w:shapeDefaults>
  <w:decimalSymbol w:val="."/>
  <w:listSeparator w:val=","/>
  <w14:docId w14:val="5603FB98"/>
  <w15:docId w15:val="{F40BA267-604B-4FD0-BB18-B05C76C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B1BCB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BE4CB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13</cp:revision>
  <dcterms:created xsi:type="dcterms:W3CDTF">2025-12-15T05:46:00Z</dcterms:created>
  <dcterms:modified xsi:type="dcterms:W3CDTF">2025-12-20T11:32:00Z</dcterms:modified>
</cp:coreProperties>
</file>